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5557DA" w:rsidRDefault="00432BBF" w:rsidP="000E31F4">
      <w:pPr>
        <w:suppressAutoHyphens/>
        <w:rPr>
          <w:sz w:val="2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3647F1">
        <w:trPr>
          <w:trHeight w:val="33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CF7B8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DE5EA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Departamento </w:t>
            </w:r>
            <w:r w:rsidR="00CF7B8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Vigilancia y Monitoreo</w:t>
            </w:r>
            <w:r w:rsidR="00ED26F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B93EB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DE5EA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DE5EA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4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695F1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3647F1">
        <w:trPr>
          <w:trHeight w:val="304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ED26F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DE5EA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División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 w:rsidRPr="00695F15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>S</w:t>
            </w:r>
            <w:r w:rsidR="00ED26F7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 xml:space="preserve">eguridad Institucional </w:t>
            </w:r>
          </w:p>
        </w:tc>
      </w:tr>
      <w:tr w:rsidR="00432BBF" w:rsidRPr="007323A5" w:rsidTr="003647F1">
        <w:trPr>
          <w:trHeight w:val="355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346543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D26F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DE5EA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División </w:t>
            </w:r>
            <w:r w:rsidR="00ED26F7" w:rsidRPr="00695F15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>S</w:t>
            </w:r>
            <w:r w:rsidR="00ED26F7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>eguridad Institucional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FC5F83" w:rsidRPr="005557DA" w:rsidRDefault="00FC5F83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ED26F7" w:rsidRPr="005557DA" w:rsidRDefault="00ED26F7" w:rsidP="008C0A7F">
      <w:pPr>
        <w:widowControl w:val="0"/>
        <w:suppressLineNumbers/>
        <w:suppressAutoHyphens/>
        <w:jc w:val="both"/>
        <w:rPr>
          <w:rFonts w:ascii="Bookman Old Style" w:hAnsi="Bookman Old Style" w:cs="Tahoma"/>
          <w:i w:val="0"/>
          <w:color w:val="000000"/>
          <w:sz w:val="16"/>
          <w:lang w:val="es-CL"/>
        </w:rPr>
      </w:pPr>
    </w:p>
    <w:p w:rsidR="00432BBF" w:rsidRDefault="00432BBF" w:rsidP="008C0A7F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2E2F9D" w:rsidRPr="002E2F9D" w:rsidRDefault="00CF7B87" w:rsidP="002E2F9D">
      <w:pPr>
        <w:suppressAutoHyphens/>
        <w:ind w:left="360"/>
        <w:jc w:val="both"/>
        <w:rPr>
          <w:rFonts w:ascii="Bookman Old Style" w:hAnsi="Bookman Old Style"/>
          <w:i w:val="0"/>
          <w:sz w:val="20"/>
          <w:lang w:val="es-CL"/>
        </w:rPr>
      </w:pPr>
      <w:r w:rsidRPr="002E2F9D">
        <w:rPr>
          <w:rFonts w:ascii="Bookman Old Style" w:hAnsi="Bookman Old Style"/>
          <w:i w:val="0"/>
          <w:sz w:val="20"/>
          <w:lang w:val="es-CL"/>
        </w:rPr>
        <w:t>Planificar, organizar y controlar las actividades del área, a fin de formular e implementar planes de investigación y vigilancia preventiva, ante situaciones de riesgo en la seguridad, manteniendo un alto nivel de destreza operacional, cumpliend</w:t>
      </w:r>
      <w:r w:rsidR="00B83B5C" w:rsidRPr="002E2F9D">
        <w:rPr>
          <w:rFonts w:ascii="Bookman Old Style" w:hAnsi="Bookman Old Style"/>
          <w:i w:val="0"/>
          <w:sz w:val="20"/>
          <w:lang w:val="es-CL"/>
        </w:rPr>
        <w:t>o con las regulaciones vigentes; asimismo, controlar el desempeño óptimo de</w:t>
      </w:r>
      <w:r w:rsidR="002E2F9D" w:rsidRPr="002E2F9D">
        <w:rPr>
          <w:rFonts w:ascii="Bookman Old Style" w:hAnsi="Bookman Old Style"/>
          <w:i w:val="0"/>
          <w:sz w:val="20"/>
          <w:lang w:val="es-CL"/>
        </w:rPr>
        <w:t xml:space="preserve"> la vigilancia institucional y privada, estableciendo las disposiciones y reglamentos de seguridad a aplicar.  </w:t>
      </w:r>
    </w:p>
    <w:p w:rsidR="00CF7B87" w:rsidRDefault="00CF7B87" w:rsidP="008C0A7F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CF7B87" w:rsidRDefault="00CF7B87" w:rsidP="008C0A7F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FC5F83" w:rsidRPr="00A44862" w:rsidRDefault="00FC5F83" w:rsidP="008C0A7F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8C0A7F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  <w:r w:rsidR="00607A30">
        <w:rPr>
          <w:rFonts w:ascii="Bookman Old Style" w:hAnsi="Bookman Old Style" w:cs="Arial"/>
          <w:iCs/>
          <w:sz w:val="20"/>
        </w:rPr>
        <w:t xml:space="preserve"> </w:t>
      </w:r>
    </w:p>
    <w:p w:rsidR="00775725" w:rsidRDefault="00775725" w:rsidP="008C0A7F">
      <w:pPr>
        <w:suppressAutoHyphens/>
        <w:jc w:val="both"/>
        <w:rPr>
          <w:rFonts w:ascii="Century Gothic" w:hAnsi="Century Gothic" w:cs="Arial"/>
          <w:sz w:val="16"/>
          <w:szCs w:val="18"/>
        </w:rPr>
      </w:pPr>
    </w:p>
    <w:p w:rsidR="00FC5F83" w:rsidRDefault="00FC5F83" w:rsidP="008C0A7F">
      <w:pPr>
        <w:suppressAutoHyphens/>
        <w:jc w:val="both"/>
        <w:rPr>
          <w:rFonts w:ascii="Century Gothic" w:hAnsi="Century Gothic" w:cs="Arial"/>
          <w:sz w:val="16"/>
          <w:szCs w:val="18"/>
        </w:rPr>
      </w:pPr>
    </w:p>
    <w:p w:rsidR="00F75ED7" w:rsidRPr="00F75ED7" w:rsidRDefault="00F75ED7" w:rsidP="00F75ED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/>
          <w:i w:val="0"/>
          <w:sz w:val="20"/>
          <w:lang w:val="es-CL"/>
        </w:rPr>
      </w:pPr>
      <w:r w:rsidRPr="00F75ED7">
        <w:rPr>
          <w:rFonts w:ascii="Bookman Old Style" w:hAnsi="Bookman Old Style"/>
          <w:i w:val="0"/>
          <w:sz w:val="20"/>
          <w:lang w:val="es-CL"/>
        </w:rPr>
        <w:t>Dirigir, coordinar y supervisar la labor de vigilancia en las distintas dependencias institucionales, mediante la elaboración y seguimiento del plan de trabajo o acciones encomendadas a los mismos, con el objetivo de brindar una vigilancia efectiva.</w:t>
      </w:r>
    </w:p>
    <w:p w:rsidR="00607A30" w:rsidRPr="00FC5F83" w:rsidRDefault="00607A30" w:rsidP="008C0A7F">
      <w:pPr>
        <w:suppressAutoHyphens/>
        <w:jc w:val="both"/>
        <w:rPr>
          <w:rFonts w:ascii="Century Gothic" w:hAnsi="Century Gothic" w:cs="Arial"/>
          <w:sz w:val="18"/>
          <w:szCs w:val="18"/>
        </w:rPr>
      </w:pPr>
    </w:p>
    <w:p w:rsidR="00F75ED7" w:rsidRDefault="00F75ED7" w:rsidP="00F75ED7">
      <w:pPr>
        <w:numPr>
          <w:ilvl w:val="0"/>
          <w:numId w:val="16"/>
        </w:numPr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Realizar visitas periódicas a las diversas </w:t>
      </w:r>
      <w:r w:rsidR="00FC5F83">
        <w:rPr>
          <w:rFonts w:ascii="Bookman Old Style" w:hAnsi="Bookman Old Style" w:cs="Arial"/>
          <w:i w:val="0"/>
          <w:iCs/>
          <w:sz w:val="20"/>
        </w:rPr>
        <w:t xml:space="preserve">dependencias </w:t>
      </w:r>
      <w:r>
        <w:rPr>
          <w:rFonts w:ascii="Bookman Old Style" w:hAnsi="Bookman Old Style" w:cs="Arial"/>
          <w:i w:val="0"/>
          <w:iCs/>
          <w:sz w:val="20"/>
        </w:rPr>
        <w:t>de la Institución para verificar el grado de seguridad de las mismas, a fin de reforzarla en las que lo ameriten.</w:t>
      </w:r>
    </w:p>
    <w:p w:rsidR="00F75ED7" w:rsidRPr="00FC5F83" w:rsidRDefault="00F75ED7" w:rsidP="00F75ED7">
      <w:pPr>
        <w:pStyle w:val="Prrafodelista"/>
        <w:ind w:left="284"/>
        <w:rPr>
          <w:rFonts w:ascii="Bookman Old Style" w:hAnsi="Bookman Old Style" w:cs="Arial"/>
          <w:i w:val="0"/>
          <w:iCs/>
          <w:sz w:val="18"/>
        </w:rPr>
      </w:pPr>
    </w:p>
    <w:p w:rsidR="00F75ED7" w:rsidRDefault="00F75ED7" w:rsidP="00F75ED7">
      <w:pPr>
        <w:numPr>
          <w:ilvl w:val="0"/>
          <w:numId w:val="16"/>
        </w:numPr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Realizar el seguimiento y control adecuado a los libros de hechos ocurridos, servicios y supervisión que se tengan en las distintas dependencias de la Institución, con el propósito de que sean actualizados y ejecutar las medidas necesarias para solventar problemas registrados.</w:t>
      </w:r>
    </w:p>
    <w:p w:rsidR="00F75ED7" w:rsidRPr="00FC5F83" w:rsidRDefault="00F75ED7" w:rsidP="00F75ED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8"/>
        </w:rPr>
      </w:pPr>
    </w:p>
    <w:p w:rsidR="00FC5F83" w:rsidRPr="009A2D05" w:rsidRDefault="009A2D05" w:rsidP="009A2D05">
      <w:pPr>
        <w:numPr>
          <w:ilvl w:val="0"/>
          <w:numId w:val="16"/>
        </w:numPr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Planificar</w:t>
      </w:r>
      <w:r w:rsidR="00FC5F83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C5F83" w:rsidRPr="009A2D05">
        <w:rPr>
          <w:rFonts w:ascii="Bookman Old Style" w:hAnsi="Bookman Old Style" w:cs="Arial"/>
          <w:i w:val="0"/>
          <w:iCs/>
          <w:sz w:val="20"/>
        </w:rPr>
        <w:t>sistema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="00FC5F83" w:rsidRPr="009A2D05">
        <w:rPr>
          <w:rFonts w:ascii="Bookman Old Style" w:hAnsi="Bookman Old Style" w:cs="Arial"/>
          <w:i w:val="0"/>
          <w:iCs/>
          <w:sz w:val="20"/>
        </w:rPr>
        <w:t xml:space="preserve"> de seguridad personal en el traslado y permanencia dentro de las instalaciones, de los funcionarios que debido a su cargo lo amerite.</w:t>
      </w:r>
    </w:p>
    <w:p w:rsidR="00270BC7" w:rsidRDefault="00270BC7" w:rsidP="00270BC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C70438" w:rsidRDefault="00C70438" w:rsidP="00C70438">
      <w:pPr>
        <w:numPr>
          <w:ilvl w:val="0"/>
          <w:numId w:val="16"/>
        </w:numPr>
        <w:suppressAutoHyphens/>
        <w:ind w:left="720" w:hanging="360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Velar porque se cumplan los programas de capacitación y adiestramiento para el personal de vigilancia, con el objetivo de instruir a los empleados, para actuar ante cualquier situación que se presente.</w:t>
      </w:r>
    </w:p>
    <w:p w:rsidR="00C70438" w:rsidRDefault="00C70438" w:rsidP="00C70438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8"/>
        </w:rPr>
      </w:pPr>
    </w:p>
    <w:p w:rsidR="00C70438" w:rsidRDefault="00C70438" w:rsidP="00C70438">
      <w:pPr>
        <w:numPr>
          <w:ilvl w:val="0"/>
          <w:numId w:val="16"/>
        </w:numPr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Revisar los planes de trabajo (turnos) del personal de vigilancia, con el objetivo que las dependencias cuenten con los recursos mínimos necesarios, para poder atender el horario de funcionamiento.</w:t>
      </w:r>
    </w:p>
    <w:p w:rsidR="00C70438" w:rsidRPr="00FC5F83" w:rsidRDefault="00963862" w:rsidP="00270BC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  <w:r>
        <w:rPr>
          <w:rFonts w:ascii="Bookman Old Style" w:hAnsi="Bookman Old Style" w:cs="Arial"/>
          <w:i w:val="0"/>
          <w:iCs/>
          <w:sz w:val="18"/>
        </w:rPr>
        <w:t xml:space="preserve">    </w:t>
      </w:r>
    </w:p>
    <w:p w:rsidR="00FC5F83" w:rsidRDefault="00FC5F83" w:rsidP="00FC5F83">
      <w:pPr>
        <w:numPr>
          <w:ilvl w:val="0"/>
          <w:numId w:val="16"/>
        </w:numPr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Establecer las disposiciones y reglamento de seguridad institucional tanto de los bienes como de las personas, verificando la correcta aplicación de las mismas, a fin establecer medidas que permitan salvaguardarlos y  de contar con documentos que respalden el accionar del personal de vigilancia.</w:t>
      </w:r>
    </w:p>
    <w:p w:rsidR="00C70438" w:rsidRDefault="00C70438" w:rsidP="00270BC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4F15A3" w:rsidRDefault="004F15A3" w:rsidP="004F15A3">
      <w:pPr>
        <w:numPr>
          <w:ilvl w:val="0"/>
          <w:numId w:val="16"/>
        </w:numPr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Participar en la elaboración de las bases de licitación para la contratación de </w:t>
      </w:r>
      <w:r w:rsidR="001275A9">
        <w:rPr>
          <w:rFonts w:ascii="Bookman Old Style" w:hAnsi="Bookman Old Style" w:cs="Arial"/>
          <w:i w:val="0"/>
          <w:iCs/>
          <w:sz w:val="20"/>
        </w:rPr>
        <w:t xml:space="preserve">la </w:t>
      </w:r>
      <w:r>
        <w:rPr>
          <w:rFonts w:ascii="Bookman Old Style" w:hAnsi="Bookman Old Style" w:cs="Arial"/>
          <w:i w:val="0"/>
          <w:iCs/>
          <w:sz w:val="20"/>
        </w:rPr>
        <w:t>empresa de seguridad, con el fin de aportar conocimientos especializados.</w:t>
      </w:r>
    </w:p>
    <w:p w:rsidR="004F15A3" w:rsidRDefault="004F15A3" w:rsidP="00270BC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3B2371" w:rsidRDefault="003B2371" w:rsidP="00270BC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7D37B8" w:rsidRDefault="007D37B8" w:rsidP="00270BC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7D37B8" w:rsidRDefault="007D37B8" w:rsidP="00270BC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7D37B8" w:rsidRDefault="007D37B8" w:rsidP="007D37B8">
      <w:pPr>
        <w:numPr>
          <w:ilvl w:val="0"/>
          <w:numId w:val="16"/>
        </w:numPr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Controlar los servicios de seguridad prestados por las empresas subcontratadas, mediante la supervisión regular de las dependencias, a fin de verificar que se cumpla lo estipulado en el contrato.</w:t>
      </w:r>
    </w:p>
    <w:p w:rsidR="003B2371" w:rsidRDefault="003B2371" w:rsidP="00270BC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7D37B8" w:rsidRDefault="007D37B8" w:rsidP="007D37B8">
      <w:pPr>
        <w:numPr>
          <w:ilvl w:val="0"/>
          <w:numId w:val="16"/>
        </w:numPr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Contar con un registro del personal de seguridad, tanto institucional como privada, con el objetivo de controlar la cantidad y distribución de agentes que posee bajo su supervisión.</w:t>
      </w:r>
    </w:p>
    <w:p w:rsidR="003B2371" w:rsidRDefault="003B2371" w:rsidP="00270BC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1275A9" w:rsidRDefault="001275A9" w:rsidP="001275A9">
      <w:pPr>
        <w:numPr>
          <w:ilvl w:val="0"/>
          <w:numId w:val="16"/>
        </w:numPr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Delimitar el alcance de la responsabilidad de los vigilantes institucionales y de la vigilancia  privada, con el fin de brindar un servicio eficiente y de calidad. </w:t>
      </w:r>
    </w:p>
    <w:p w:rsidR="001275A9" w:rsidRDefault="001275A9" w:rsidP="00270BC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C70438" w:rsidRDefault="00C70438" w:rsidP="00C70438">
      <w:pPr>
        <w:numPr>
          <w:ilvl w:val="0"/>
          <w:numId w:val="16"/>
        </w:numPr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Verificar que el personal de vigilancia privada cuente con el equipo adecuado, para el desarrollo oportuno de sus labores.</w:t>
      </w:r>
    </w:p>
    <w:p w:rsidR="00C70438" w:rsidRPr="00FC5F83" w:rsidRDefault="00C70438" w:rsidP="00270BC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7D37B8" w:rsidRDefault="007D37B8" w:rsidP="007D37B8">
      <w:pPr>
        <w:numPr>
          <w:ilvl w:val="0"/>
          <w:numId w:val="16"/>
        </w:numPr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Establecer y coordinar planes de seguridad en forma conjunta con los responsables de la empresa subcontratada, a fin de salvaguardar a usuarios, empleados y bienes institucionales.</w:t>
      </w:r>
    </w:p>
    <w:p w:rsidR="00C70438" w:rsidRPr="001275A9" w:rsidRDefault="00C70438" w:rsidP="00270BC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8"/>
        </w:rPr>
      </w:pPr>
    </w:p>
    <w:p w:rsidR="00C63B9C" w:rsidRDefault="001275A9" w:rsidP="00C63B9C">
      <w:pPr>
        <w:numPr>
          <w:ilvl w:val="0"/>
          <w:numId w:val="16"/>
        </w:numPr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Mantener</w:t>
      </w:r>
      <w:r w:rsidR="00C63B9C">
        <w:rPr>
          <w:rFonts w:ascii="Bookman Old Style" w:hAnsi="Bookman Old Style" w:cs="Arial"/>
          <w:i w:val="0"/>
          <w:iCs/>
          <w:sz w:val="20"/>
        </w:rPr>
        <w:t xml:space="preserve"> una estrecha y funcional red de información con la empresa de seguridad privada, efectuando reuniones periódicas, a fin de coordinar la complementariedad de vigilancia privada como institucional.</w:t>
      </w:r>
    </w:p>
    <w:p w:rsidR="00270BC7" w:rsidRDefault="00270BC7" w:rsidP="00270BC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8"/>
        </w:rPr>
      </w:pPr>
    </w:p>
    <w:p w:rsidR="00C63B9C" w:rsidRDefault="00C63B9C" w:rsidP="00C63B9C">
      <w:pPr>
        <w:numPr>
          <w:ilvl w:val="0"/>
          <w:numId w:val="16"/>
        </w:numPr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Organizar adecuadamente la asignación de Agentes de Seguridad institucionales y privados a las dependencias, de acuerdo a las características de tamaño y necesidades particulares identificadas en cada una, velando por la permanencia del número necesario de recursos, a fin de complementar esfuerzos que permitan implementar las medidas de seguridad planificadas.</w:t>
      </w:r>
    </w:p>
    <w:p w:rsidR="001275A9" w:rsidRDefault="001275A9" w:rsidP="001275A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8574D" w:rsidRDefault="0038574D" w:rsidP="0038574D">
      <w:pPr>
        <w:numPr>
          <w:ilvl w:val="0"/>
          <w:numId w:val="16"/>
        </w:numPr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Definir, planificar, justificar y coordinar los proyectos asignados u originados en el área, verificando la ejecución y alcance obtenidos, a fin de evaluar alternativas de acción para el desarrollo eficiente de los mismos.</w:t>
      </w:r>
    </w:p>
    <w:p w:rsidR="00B66AB8" w:rsidRPr="00B66AB8" w:rsidRDefault="00B66AB8" w:rsidP="00DB71A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DB71AF" w:rsidRPr="00843C77" w:rsidRDefault="00DB71AF" w:rsidP="00C15F82">
      <w:pPr>
        <w:numPr>
          <w:ilvl w:val="0"/>
          <w:numId w:val="16"/>
        </w:numPr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843C77">
        <w:rPr>
          <w:rFonts w:ascii="Bookman Old Style" w:hAnsi="Bookman Old Style" w:cs="Arial"/>
          <w:i w:val="0"/>
          <w:iCs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DB71AF" w:rsidRPr="00B66AB8" w:rsidRDefault="00DB71AF" w:rsidP="00DB71A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DB71AF" w:rsidRPr="00C15F82" w:rsidRDefault="00DB71AF" w:rsidP="00C15F82">
      <w:pPr>
        <w:numPr>
          <w:ilvl w:val="0"/>
          <w:numId w:val="16"/>
        </w:numPr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15F82">
        <w:rPr>
          <w:rFonts w:ascii="Bookman Old Style" w:hAnsi="Bookman Old Style" w:cs="Arial"/>
          <w:i w:val="0"/>
          <w:iCs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DB71AF" w:rsidRPr="00B66AB8" w:rsidRDefault="00DB71AF" w:rsidP="00DB71A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DB71AF" w:rsidRPr="00C15F82" w:rsidRDefault="00DB71AF" w:rsidP="00C15F82">
      <w:pPr>
        <w:numPr>
          <w:ilvl w:val="0"/>
          <w:numId w:val="16"/>
        </w:numPr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15F82"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DB71AF" w:rsidRPr="00B66AB8" w:rsidRDefault="00DB71AF" w:rsidP="00DB71A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192EE1" w:rsidRPr="00C15F82" w:rsidRDefault="00192EE1" w:rsidP="00C15F82">
      <w:pPr>
        <w:numPr>
          <w:ilvl w:val="0"/>
          <w:numId w:val="16"/>
        </w:numPr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15F82">
        <w:rPr>
          <w:rFonts w:ascii="Bookman Old Style" w:hAnsi="Bookman Old Style" w:cs="Arial"/>
          <w:i w:val="0"/>
          <w:iCs/>
          <w:sz w:val="20"/>
        </w:rPr>
        <w:t>Mantener actualizado el manual de organización y funcionamiento; así como, otros documentos de uso normativo, con el fin de utilizarlos como instrumentos para el desarrollo de las actividades del área.</w:t>
      </w:r>
    </w:p>
    <w:p w:rsidR="00DB71AF" w:rsidRPr="00B66AB8" w:rsidRDefault="00DB71AF" w:rsidP="00DB71A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DB71AF" w:rsidRPr="00C15F82" w:rsidRDefault="00DB71AF" w:rsidP="00C15F82">
      <w:pPr>
        <w:numPr>
          <w:ilvl w:val="0"/>
          <w:numId w:val="16"/>
        </w:numPr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15F82">
        <w:rPr>
          <w:rFonts w:ascii="Bookman Old Style" w:hAnsi="Bookman Old Style" w:cs="Arial"/>
          <w:i w:val="0"/>
          <w:iCs/>
          <w:sz w:val="20"/>
        </w:rPr>
        <w:t xml:space="preserve">Planificar y coordinar los proyectos asignados o definidos para el área, a través de la verificación de su ejecución y alcances obtenidos. </w:t>
      </w:r>
    </w:p>
    <w:p w:rsidR="00DB71AF" w:rsidRPr="00B66AB8" w:rsidRDefault="00DB71AF" w:rsidP="00DB71A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DB71AF" w:rsidRPr="00C15F82" w:rsidRDefault="00DB71AF" w:rsidP="00C15F82">
      <w:pPr>
        <w:numPr>
          <w:ilvl w:val="0"/>
          <w:numId w:val="16"/>
        </w:numPr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15F82">
        <w:rPr>
          <w:rFonts w:ascii="Bookman Old Style" w:hAnsi="Bookman Old Style" w:cs="Arial"/>
          <w:i w:val="0"/>
          <w:iCs/>
          <w:sz w:val="20"/>
        </w:rPr>
        <w:t>Desarrollar y aplicar sistemas de control interno a través de procedimientos de trabajo para que garanticen la adecuada administración y salvaguarda de los recursos materiales y equipo asignado.</w:t>
      </w:r>
    </w:p>
    <w:p w:rsidR="00DB71AF" w:rsidRPr="00B66AB8" w:rsidRDefault="00DB71AF" w:rsidP="00DB71A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DB71AF" w:rsidRPr="00B66AB8" w:rsidRDefault="00DB71AF" w:rsidP="00B66AB8">
      <w:pPr>
        <w:numPr>
          <w:ilvl w:val="0"/>
          <w:numId w:val="16"/>
        </w:numPr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B66AB8">
        <w:rPr>
          <w:rFonts w:ascii="Bookman Old Style" w:hAnsi="Bookman Old Style" w:cs="Arial"/>
          <w:i w:val="0"/>
          <w:iCs/>
          <w:sz w:val="20"/>
        </w:rPr>
        <w:lastRenderedPageBreak/>
        <w:t xml:space="preserve">Desarrollar y aplicar sistemas de control interno, para la adecuada administración del trabajo del área. </w:t>
      </w:r>
    </w:p>
    <w:p w:rsidR="00DB71AF" w:rsidRPr="00B66AB8" w:rsidRDefault="00DB71AF" w:rsidP="00B66AB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DB71AF" w:rsidRPr="00C15F82" w:rsidRDefault="00DB71AF" w:rsidP="00C15F82">
      <w:pPr>
        <w:numPr>
          <w:ilvl w:val="0"/>
          <w:numId w:val="16"/>
        </w:numPr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15F82">
        <w:rPr>
          <w:rFonts w:ascii="Bookman Old Style" w:hAnsi="Bookman Old Style" w:cs="Arial"/>
          <w:i w:val="0"/>
          <w:iCs/>
          <w:sz w:val="20"/>
        </w:rPr>
        <w:t>Mantener informado al personal de los nuevos procedimientos implementados para conocer, aplicar y hacer cumplir los procesos, normas y políticas de trabajo del ISSS.</w:t>
      </w:r>
    </w:p>
    <w:p w:rsidR="00DB71AF" w:rsidRPr="00B66AB8" w:rsidRDefault="00DB71AF" w:rsidP="00DB71A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DB71AF" w:rsidRPr="00C15F82" w:rsidRDefault="00DB71AF" w:rsidP="00C15F82">
      <w:pPr>
        <w:numPr>
          <w:ilvl w:val="0"/>
          <w:numId w:val="16"/>
        </w:numPr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15F82">
        <w:rPr>
          <w:rFonts w:ascii="Bookman Old Style" w:hAnsi="Bookman Old Style" w:cs="Arial"/>
          <w:i w:val="0"/>
          <w:iCs/>
          <w:sz w:val="20"/>
        </w:rPr>
        <w:t>Participar activamente en los proyectos de innovación de mejora continua y automatización de su área de trabajo.      </w:t>
      </w:r>
    </w:p>
    <w:p w:rsidR="00DB71AF" w:rsidRPr="00B66AB8" w:rsidRDefault="00DB71AF" w:rsidP="00B66AB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DB71AF" w:rsidRPr="00C15F82" w:rsidRDefault="00DB71AF" w:rsidP="00C15F82">
      <w:pPr>
        <w:numPr>
          <w:ilvl w:val="0"/>
          <w:numId w:val="16"/>
        </w:numPr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15F82">
        <w:rPr>
          <w:rFonts w:ascii="Bookman Old Style" w:hAnsi="Bookman Old Style" w:cs="Arial"/>
          <w:i w:val="0"/>
          <w:iCs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DB71AF" w:rsidRPr="00B66AB8" w:rsidRDefault="00DB71AF" w:rsidP="00DB71A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DB71AF" w:rsidRPr="00C15F82" w:rsidRDefault="00DB71AF" w:rsidP="00C15F82">
      <w:pPr>
        <w:numPr>
          <w:ilvl w:val="0"/>
          <w:numId w:val="16"/>
        </w:numPr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15F82">
        <w:rPr>
          <w:rFonts w:ascii="Bookman Old Style" w:hAnsi="Bookman Old Style" w:cs="Arial"/>
          <w:i w:val="0"/>
          <w:iCs/>
          <w:sz w:val="20"/>
        </w:rPr>
        <w:t xml:space="preserve">Apoyar en lo técnico u operativo, ante contingentes como ausencia de personal u otros, con el fin de no afectar el desarrollo de las actividades del área.  </w:t>
      </w:r>
    </w:p>
    <w:p w:rsidR="00DB71AF" w:rsidRPr="00B66AB8" w:rsidRDefault="00DB71AF" w:rsidP="00DB71AF">
      <w:pPr>
        <w:suppressAutoHyphens/>
        <w:jc w:val="both"/>
        <w:rPr>
          <w:rFonts w:ascii="Bookman Old Style" w:hAnsi="Bookman Old Style" w:cs="Arial"/>
          <w:i w:val="0"/>
          <w:iCs/>
          <w:sz w:val="18"/>
        </w:rPr>
      </w:pPr>
    </w:p>
    <w:p w:rsidR="00DB71AF" w:rsidRPr="00C15F82" w:rsidRDefault="00DB71AF" w:rsidP="00C15F82">
      <w:pPr>
        <w:numPr>
          <w:ilvl w:val="0"/>
          <w:numId w:val="16"/>
        </w:numPr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15F82">
        <w:rPr>
          <w:rFonts w:ascii="Bookman Old Style" w:hAnsi="Bookman Old Style" w:cs="Arial"/>
          <w:i w:val="0"/>
          <w:iCs/>
          <w:sz w:val="20"/>
        </w:rPr>
        <w:t>Apoyar el adiestramiento de personal nuevo y velar porque se cumpla el plan de inducción.</w:t>
      </w:r>
    </w:p>
    <w:p w:rsidR="00DB71AF" w:rsidRPr="00B66AB8" w:rsidRDefault="00DB71AF" w:rsidP="00DB71A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C51581" w:rsidRPr="00C15F82" w:rsidRDefault="00DB71AF" w:rsidP="00C15F82">
      <w:pPr>
        <w:numPr>
          <w:ilvl w:val="0"/>
          <w:numId w:val="16"/>
        </w:numPr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15F82">
        <w:rPr>
          <w:rFonts w:ascii="Bookman Old Style" w:hAnsi="Bookman Old Style" w:cs="Arial"/>
          <w:i w:val="0"/>
          <w:iCs/>
          <w:sz w:val="20"/>
        </w:rPr>
        <w:t>Revisar y autorizar documentación relacionada al área, así como informes, notas, reportes, controles administrativos y otros, para su respectivo trámite.</w:t>
      </w:r>
    </w:p>
    <w:p w:rsidR="00B66AB8" w:rsidRPr="00843C77" w:rsidRDefault="00B66AB8" w:rsidP="008C0A7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ED26F7" w:rsidRPr="00C15F82" w:rsidRDefault="00ED26F7" w:rsidP="00C15F82">
      <w:pPr>
        <w:numPr>
          <w:ilvl w:val="0"/>
          <w:numId w:val="16"/>
        </w:numPr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15F82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643487" w:rsidRPr="009F2CC5" w:rsidRDefault="00643487" w:rsidP="00F40FAE">
      <w:pPr>
        <w:suppressAutoHyphens/>
        <w:rPr>
          <w:rFonts w:ascii="Bookman Old Style" w:hAnsi="Bookman Old Style" w:cs="Arial"/>
          <w:i w:val="0"/>
          <w:iCs/>
        </w:rPr>
      </w:pPr>
    </w:p>
    <w:p w:rsidR="00432BBF" w:rsidRPr="00F40FAE" w:rsidRDefault="00432BBF" w:rsidP="00F40FA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40FAE">
        <w:rPr>
          <w:rFonts w:ascii="Bookman Old Style" w:hAnsi="Bookman Old Style" w:cs="Arial"/>
          <w:iCs/>
          <w:sz w:val="20"/>
        </w:rPr>
        <w:t>PUESTOS QUE SUPERVISA</w:t>
      </w:r>
    </w:p>
    <w:p w:rsidR="006B5F5A" w:rsidRPr="00F40FAE" w:rsidRDefault="006B5F5A" w:rsidP="00F40FAE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A3FFC" w:rsidRPr="00F40FAE" w:rsidRDefault="003647F1" w:rsidP="00F40FAE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40FAE"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="005A3FFC" w:rsidRPr="00F40FAE">
        <w:rPr>
          <w:rFonts w:ascii="Bookman Old Style" w:hAnsi="Bookman Old Style" w:cs="Arial"/>
          <w:i w:val="0"/>
          <w:iCs/>
          <w:spacing w:val="-3"/>
          <w:sz w:val="20"/>
        </w:rPr>
        <w:t xml:space="preserve">De mando en </w:t>
      </w:r>
      <w:r w:rsidR="003777C9">
        <w:rPr>
          <w:rFonts w:ascii="Bookman Old Style" w:hAnsi="Bookman Old Style" w:cs="Arial"/>
          <w:i w:val="0"/>
          <w:iCs/>
          <w:spacing w:val="-3"/>
          <w:sz w:val="20"/>
        </w:rPr>
        <w:t>los</w:t>
      </w:r>
      <w:r w:rsidR="005A3FFC" w:rsidRPr="00F40FAE">
        <w:rPr>
          <w:rFonts w:ascii="Bookman Old Style" w:hAnsi="Bookman Old Style" w:cs="Arial"/>
          <w:i w:val="0"/>
          <w:iCs/>
          <w:spacing w:val="-3"/>
          <w:sz w:val="20"/>
        </w:rPr>
        <w:t xml:space="preserve"> siguiente</w:t>
      </w:r>
      <w:r w:rsidR="003777C9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="005A3FFC" w:rsidRPr="00F40FAE">
        <w:rPr>
          <w:rFonts w:ascii="Bookman Old Style" w:hAnsi="Bookman Old Style" w:cs="Arial"/>
          <w:i w:val="0"/>
          <w:iCs/>
          <w:spacing w:val="-3"/>
          <w:sz w:val="20"/>
        </w:rPr>
        <w:t xml:space="preserve"> puesto</w:t>
      </w:r>
      <w:r w:rsidR="003777C9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="005A3FFC" w:rsidRPr="00F40FAE">
        <w:rPr>
          <w:rFonts w:ascii="Bookman Old Style" w:hAnsi="Bookman Old Style" w:cs="Arial"/>
          <w:i w:val="0"/>
          <w:iCs/>
          <w:spacing w:val="-3"/>
          <w:sz w:val="20"/>
        </w:rPr>
        <w:t>:</w:t>
      </w:r>
    </w:p>
    <w:p w:rsidR="00B66AB8" w:rsidRPr="00F1113D" w:rsidRDefault="00B66AB8" w:rsidP="00B66AB8">
      <w:pPr>
        <w:pStyle w:val="Prrafodelista"/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  <w:szCs w:val="22"/>
        </w:rPr>
      </w:pPr>
      <w:r w:rsidRPr="00F1113D">
        <w:rPr>
          <w:rFonts w:ascii="Bookman Old Style" w:hAnsi="Bookman Old Style"/>
          <w:i w:val="0"/>
          <w:sz w:val="20"/>
          <w:szCs w:val="22"/>
        </w:rPr>
        <w:t>Agente de Seguridad Institucional.</w:t>
      </w:r>
    </w:p>
    <w:p w:rsidR="00B66AB8" w:rsidRPr="00F1113D" w:rsidRDefault="00B66AB8" w:rsidP="00B66AB8">
      <w:pPr>
        <w:pStyle w:val="Prrafodelista"/>
        <w:numPr>
          <w:ilvl w:val="0"/>
          <w:numId w:val="17"/>
        </w:numPr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1113D">
        <w:rPr>
          <w:rFonts w:ascii="Bookman Old Style" w:hAnsi="Bookman Old Style" w:cs="Arial"/>
          <w:i w:val="0"/>
          <w:iCs/>
          <w:sz w:val="20"/>
        </w:rPr>
        <w:t>Supervisor de Vigilancia Institucional.</w:t>
      </w:r>
      <w:r w:rsidRPr="00F1113D">
        <w:rPr>
          <w:rFonts w:ascii="Bookman Old Style" w:hAnsi="Bookman Old Style"/>
          <w:i w:val="0"/>
          <w:sz w:val="20"/>
          <w:szCs w:val="22"/>
        </w:rPr>
        <w:t xml:space="preserve"> </w:t>
      </w:r>
    </w:p>
    <w:p w:rsidR="00843C77" w:rsidRPr="00F1113D" w:rsidRDefault="00843C77" w:rsidP="00B66AB8">
      <w:pPr>
        <w:pStyle w:val="Prrafodelista"/>
        <w:numPr>
          <w:ilvl w:val="0"/>
          <w:numId w:val="17"/>
        </w:numPr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1113D">
        <w:rPr>
          <w:rFonts w:ascii="Bookman Old Style" w:hAnsi="Bookman Old Style"/>
          <w:i w:val="0"/>
          <w:sz w:val="20"/>
          <w:szCs w:val="22"/>
        </w:rPr>
        <w:t>Colaborador</w:t>
      </w:r>
      <w:r w:rsidR="00F1113D" w:rsidRPr="00F1113D">
        <w:rPr>
          <w:rFonts w:ascii="Bookman Old Style" w:hAnsi="Bookman Old Style"/>
          <w:i w:val="0"/>
          <w:sz w:val="20"/>
          <w:szCs w:val="22"/>
        </w:rPr>
        <w:t xml:space="preserve"> I</w:t>
      </w:r>
      <w:r w:rsidRPr="00F1113D">
        <w:rPr>
          <w:rFonts w:ascii="Bookman Old Style" w:hAnsi="Bookman Old Style"/>
          <w:i w:val="0"/>
          <w:sz w:val="20"/>
          <w:szCs w:val="22"/>
        </w:rPr>
        <w:t xml:space="preserve"> </w:t>
      </w:r>
    </w:p>
    <w:p w:rsidR="00B66AB8" w:rsidRPr="00F1113D" w:rsidRDefault="00B66AB8" w:rsidP="00B66AB8">
      <w:pPr>
        <w:pStyle w:val="Prrafodelista"/>
        <w:numPr>
          <w:ilvl w:val="0"/>
          <w:numId w:val="17"/>
        </w:numPr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1113D">
        <w:rPr>
          <w:rFonts w:ascii="Bookman Old Style" w:hAnsi="Bookman Old Style"/>
          <w:i w:val="0"/>
          <w:sz w:val="20"/>
          <w:szCs w:val="22"/>
        </w:rPr>
        <w:t>Secretaria.</w:t>
      </w:r>
    </w:p>
    <w:p w:rsidR="00643487" w:rsidRPr="009F2CC5" w:rsidRDefault="00643487" w:rsidP="00F40FAE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u w:val="single"/>
        </w:rPr>
      </w:pPr>
    </w:p>
    <w:p w:rsidR="00432BBF" w:rsidRPr="00F40FAE" w:rsidRDefault="00432BBF" w:rsidP="00F40FA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40FAE">
        <w:rPr>
          <w:rFonts w:ascii="Bookman Old Style" w:hAnsi="Bookman Old Style" w:cs="Arial"/>
          <w:iCs/>
          <w:sz w:val="20"/>
        </w:rPr>
        <w:t>CONTEXTO DEL PUESTO DE TRABAJO</w:t>
      </w:r>
    </w:p>
    <w:p w:rsidR="00DD54DA" w:rsidRPr="00F40FAE" w:rsidRDefault="00DD54DA" w:rsidP="00F40FAE">
      <w:pPr>
        <w:suppressAutoHyphens/>
        <w:rPr>
          <w:sz w:val="20"/>
        </w:rPr>
      </w:pPr>
    </w:p>
    <w:p w:rsidR="00432BBF" w:rsidRPr="00F40FAE" w:rsidRDefault="00432BBF" w:rsidP="00F40FAE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40FAE">
        <w:rPr>
          <w:rFonts w:ascii="Bookman Old Style" w:hAnsi="Bookman Old Style" w:cs="Arial"/>
          <w:i w:val="0"/>
          <w:iCs/>
          <w:sz w:val="20"/>
        </w:rPr>
        <w:t>Resultados</w:t>
      </w:r>
      <w:r w:rsidR="00540ED7" w:rsidRPr="00F40FAE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40FAE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F1113D" w:rsidRDefault="00F1113D" w:rsidP="00F1113D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23DBA" w:rsidRDefault="00F23DBA" w:rsidP="00F23DBA">
      <w:pPr>
        <w:pStyle w:val="Prrafodelista"/>
        <w:numPr>
          <w:ilvl w:val="0"/>
          <w:numId w:val="18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Establecimiento oportuno de disposiciones y reglamentos de seguridad para la salvaguarda de personas y bienes institucionales.</w:t>
      </w:r>
    </w:p>
    <w:p w:rsidR="00F23DBA" w:rsidRDefault="00F23DBA" w:rsidP="00F23DBA">
      <w:pPr>
        <w:pStyle w:val="Prrafodelista"/>
        <w:numPr>
          <w:ilvl w:val="0"/>
          <w:numId w:val="18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Seguimiento efectivo en la labor de vigilancia institucional y privada.</w:t>
      </w:r>
    </w:p>
    <w:p w:rsidR="00F23DBA" w:rsidRDefault="00F23DBA" w:rsidP="00F23DBA">
      <w:pPr>
        <w:pStyle w:val="Prrafodelista"/>
        <w:numPr>
          <w:ilvl w:val="0"/>
          <w:numId w:val="18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Formulación e implementación efectiva de planes de investigación y vigilancia preventiva.</w:t>
      </w:r>
    </w:p>
    <w:p w:rsidR="00F23DBA" w:rsidRDefault="00F23DBA" w:rsidP="00F23DBA">
      <w:pPr>
        <w:pStyle w:val="Prrafodelista"/>
        <w:numPr>
          <w:ilvl w:val="0"/>
          <w:numId w:val="18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Gestión oportuna de programas de capacitación y adiestramiento para el personal de seguridad.</w:t>
      </w:r>
    </w:p>
    <w:p w:rsidR="00F23DBA" w:rsidRDefault="00F23DBA" w:rsidP="00F23DBA">
      <w:pPr>
        <w:pStyle w:val="Prrafodelista"/>
        <w:numPr>
          <w:ilvl w:val="0"/>
          <w:numId w:val="18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Elaboración adecuada de planes de seguridad.</w:t>
      </w:r>
    </w:p>
    <w:p w:rsidR="00F23DBA" w:rsidRDefault="00F23DBA" w:rsidP="00F23DBA">
      <w:pPr>
        <w:pStyle w:val="Prrafodelista"/>
        <w:numPr>
          <w:ilvl w:val="0"/>
          <w:numId w:val="18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Control efectivo del desempeño de la Seguridad Institucional y Privada.</w:t>
      </w:r>
    </w:p>
    <w:p w:rsidR="00F23DBA" w:rsidRDefault="00F23DBA" w:rsidP="00F23DBA">
      <w:pPr>
        <w:pStyle w:val="Prrafodelista"/>
        <w:numPr>
          <w:ilvl w:val="0"/>
          <w:numId w:val="18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Asesoría técnica y administrativa, proporcionada con oportunidad. </w:t>
      </w:r>
    </w:p>
    <w:p w:rsidR="00F23DBA" w:rsidRDefault="00F23DBA" w:rsidP="00F23DBA">
      <w:pPr>
        <w:pStyle w:val="Prrafodelista"/>
        <w:numPr>
          <w:ilvl w:val="0"/>
          <w:numId w:val="18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  <w:r w:rsidR="00AD39B0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B300C7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F1113D" w:rsidRDefault="00F1113D" w:rsidP="00F1113D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432BBF" w:rsidRPr="00F40FAE" w:rsidRDefault="00432BBF" w:rsidP="00F40FAE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40FAE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 w:rsidRPr="00F40FAE">
        <w:rPr>
          <w:rFonts w:ascii="Bookman Old Style" w:hAnsi="Bookman Old Style" w:cs="Arial"/>
          <w:i w:val="0"/>
          <w:iCs/>
          <w:sz w:val="20"/>
        </w:rPr>
        <w:t>:</w:t>
      </w:r>
    </w:p>
    <w:p w:rsidR="00C90EA5" w:rsidRDefault="00C90EA5" w:rsidP="00C90EA5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40FAE">
        <w:rPr>
          <w:rFonts w:ascii="Bookman Old Style" w:hAnsi="Bookman Old Style" w:cs="Arial"/>
          <w:i w:val="0"/>
          <w:iCs/>
          <w:spacing w:val="-3"/>
          <w:sz w:val="20"/>
        </w:rPr>
        <w:t xml:space="preserve">Contrato Colectivo de Trabajo. </w:t>
      </w:r>
    </w:p>
    <w:p w:rsidR="00197572" w:rsidRDefault="00197572" w:rsidP="00197572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40FAE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197572" w:rsidRPr="00F40FAE" w:rsidRDefault="00197572" w:rsidP="00197572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40FAE">
        <w:rPr>
          <w:rFonts w:ascii="Bookman Old Style" w:hAnsi="Bookman Old Style" w:cs="Arial"/>
          <w:i w:val="0"/>
          <w:iCs/>
          <w:spacing w:val="-3"/>
          <w:sz w:val="20"/>
        </w:rPr>
        <w:t>Ley y Reglamentos del ISSS.</w:t>
      </w:r>
    </w:p>
    <w:p w:rsidR="00197572" w:rsidRPr="00F40FAE" w:rsidRDefault="00197572" w:rsidP="00197572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40FAE"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 del Área.</w:t>
      </w:r>
    </w:p>
    <w:p w:rsidR="00F40FAE" w:rsidRPr="00F40FAE" w:rsidRDefault="00D30B9C" w:rsidP="00F40FAE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40FAE"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</w:t>
      </w:r>
      <w:r w:rsidR="00F40FAE" w:rsidRPr="00F40FAE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Pr="00F40FAE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540ED7" w:rsidRDefault="00540ED7" w:rsidP="00F40FAE">
      <w:pPr>
        <w:suppressAutoHyphens/>
        <w:rPr>
          <w:rFonts w:ascii="Bookman Old Style" w:hAnsi="Bookman Old Style" w:cs="Arial"/>
          <w:b/>
          <w:i w:val="0"/>
          <w:iCs/>
          <w:sz w:val="20"/>
        </w:rPr>
      </w:pPr>
    </w:p>
    <w:p w:rsidR="009F2CC5" w:rsidRPr="00F40FAE" w:rsidRDefault="009F2CC5" w:rsidP="00F40FAE">
      <w:pPr>
        <w:suppressAutoHyphens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F40FAE" w:rsidRDefault="00432BBF" w:rsidP="00F40FA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40FAE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F40FAE" w:rsidRDefault="00432BBF" w:rsidP="00F40FAE">
      <w:pPr>
        <w:suppressAutoHyphens/>
        <w:jc w:val="both"/>
        <w:rPr>
          <w:rFonts w:ascii="Tahoma" w:hAnsi="Tahoma" w:cs="Tahoma"/>
          <w:color w:val="000000"/>
          <w:sz w:val="20"/>
          <w:lang w:val="es-ES"/>
        </w:rPr>
      </w:pPr>
    </w:p>
    <w:p w:rsidR="00D30B9C" w:rsidRPr="00AC74BE" w:rsidRDefault="00D30B9C" w:rsidP="00F40FAE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F40FAE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3647F1" w:rsidRPr="00F40FAE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40FAE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CF096F" w:rsidRPr="00AC74BE">
        <w:rPr>
          <w:rFonts w:ascii="Bookman Old Style" w:hAnsi="Bookman Old Style" w:cs="Arial"/>
          <w:i w:val="0"/>
          <w:iCs/>
          <w:color w:val="000000" w:themeColor="text1"/>
          <w:sz w:val="20"/>
        </w:rPr>
        <w:t>Ninguna</w:t>
      </w:r>
      <w:r w:rsidR="0079533F" w:rsidRPr="00AC74BE">
        <w:rPr>
          <w:rFonts w:ascii="Bookman Old Style" w:hAnsi="Bookman Old Style" w:cs="Arial"/>
          <w:i w:val="0"/>
          <w:iCs/>
          <w:color w:val="000000" w:themeColor="text1"/>
          <w:sz w:val="20"/>
        </w:rPr>
        <w:t>.</w:t>
      </w:r>
    </w:p>
    <w:p w:rsidR="00D30B9C" w:rsidRPr="00F40FAE" w:rsidRDefault="00D30B9C" w:rsidP="00F40FAE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0FAE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D30B9C" w:rsidRPr="00F40FAE" w:rsidRDefault="00D30B9C" w:rsidP="00F40FAE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0FAE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F40FAE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AC74BE">
        <w:rPr>
          <w:rFonts w:ascii="Bookman Old Style" w:hAnsi="Bookman Old Style" w:cs="Tahoma"/>
          <w:i w:val="0"/>
          <w:sz w:val="20"/>
          <w:lang w:val="es-CL"/>
        </w:rPr>
        <w:t xml:space="preserve">Informes, </w:t>
      </w:r>
      <w:r w:rsidR="00AC74BE" w:rsidRPr="00F40FAE">
        <w:rPr>
          <w:rFonts w:ascii="Bookman Old Style" w:hAnsi="Bookman Old Style" w:cs="Arial"/>
          <w:i w:val="0"/>
          <w:iCs/>
          <w:sz w:val="20"/>
        </w:rPr>
        <w:t>información</w:t>
      </w:r>
      <w:r w:rsidR="005C7694" w:rsidRPr="00F40FAE">
        <w:rPr>
          <w:rFonts w:ascii="Bookman Old Style" w:hAnsi="Bookman Old Style" w:cs="Arial"/>
          <w:i w:val="0"/>
          <w:iCs/>
          <w:sz w:val="20"/>
        </w:rPr>
        <w:t xml:space="preserve"> confidencial</w:t>
      </w:r>
      <w:r w:rsidRPr="00F40FAE">
        <w:rPr>
          <w:rFonts w:ascii="Bookman Old Style" w:hAnsi="Bookman Old Style" w:cs="Arial"/>
          <w:i w:val="0"/>
          <w:iCs/>
          <w:sz w:val="20"/>
        </w:rPr>
        <w:t>.</w:t>
      </w:r>
    </w:p>
    <w:p w:rsidR="00D30B9C" w:rsidRPr="00F40FAE" w:rsidRDefault="00D30B9C" w:rsidP="00F40FAE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0FAE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3647F1" w:rsidRPr="00F40FAE" w:rsidRDefault="003647F1" w:rsidP="00F40FAE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F40FAE"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F40FAE" w:rsidRPr="00BF23E7" w:rsidRDefault="00F40FAE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F40FAE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EA57CC" w:rsidRPr="007C27C3" w:rsidRDefault="00C404F4" w:rsidP="00EA57CC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0FAE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4A6C6D">
        <w:rPr>
          <w:rFonts w:ascii="Bookman Old Style" w:hAnsi="Bookman Old Style" w:cs="Arial"/>
          <w:i w:val="0"/>
          <w:iCs/>
          <w:sz w:val="20"/>
        </w:rPr>
        <w:t>Graduado universitario</w:t>
      </w:r>
      <w:r w:rsidR="004A6C6D" w:rsidRPr="00F30BD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A6C6D">
        <w:rPr>
          <w:rFonts w:ascii="Bookman Old Style" w:hAnsi="Bookman Old Style" w:cs="Arial"/>
          <w:i w:val="0"/>
          <w:iCs/>
          <w:sz w:val="20"/>
        </w:rPr>
        <w:t>o g</w:t>
      </w:r>
      <w:r w:rsidR="00EA57CC" w:rsidRPr="00F30BD0">
        <w:rPr>
          <w:rFonts w:ascii="Bookman Old Style" w:hAnsi="Bookman Old Style" w:cs="Arial"/>
          <w:i w:val="0"/>
          <w:iCs/>
          <w:sz w:val="20"/>
        </w:rPr>
        <w:t>raduado de carrera Policial o Militar con rango</w:t>
      </w:r>
      <w:r w:rsidR="007C27C3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FB2877" w:rsidRPr="00F40FAE" w:rsidRDefault="00FB2877" w:rsidP="00D30B9C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A6C6D" w:rsidRPr="00FB2877" w:rsidRDefault="00C404F4" w:rsidP="004A6C6D">
      <w:pPr>
        <w:suppressAutoHyphens/>
        <w:ind w:left="720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F40FAE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CF408E">
        <w:rPr>
          <w:rFonts w:ascii="Bookman Old Style" w:hAnsi="Bookman Old Style" w:cs="Arial"/>
          <w:i w:val="0"/>
          <w:iCs/>
          <w:sz w:val="20"/>
        </w:rPr>
        <w:t>Estudios en seguridad y defensa n</w:t>
      </w:r>
      <w:r w:rsidR="004A6C6D">
        <w:rPr>
          <w:rFonts w:ascii="Bookman Old Style" w:hAnsi="Bookman Old Style" w:cs="Arial"/>
          <w:i w:val="0"/>
          <w:iCs/>
          <w:sz w:val="20"/>
        </w:rPr>
        <w:t xml:space="preserve">acional, </w:t>
      </w:r>
      <w:r w:rsidR="004A6C6D" w:rsidRPr="00FB2877">
        <w:rPr>
          <w:rFonts w:ascii="Bookman Old Style" w:hAnsi="Bookman Old Style" w:cs="Arial"/>
          <w:i w:val="0"/>
          <w:iCs/>
          <w:color w:val="000000" w:themeColor="text1"/>
          <w:sz w:val="20"/>
        </w:rPr>
        <w:t>Administración de Empresas, Economía, Contaduría Pública o Industrial.</w:t>
      </w:r>
    </w:p>
    <w:p w:rsidR="00D30B9C" w:rsidRPr="00F40FAE" w:rsidRDefault="00D30B9C" w:rsidP="00D30B9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F40FAE" w:rsidRDefault="00432BBF" w:rsidP="00B17044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0FAE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F40FAE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F40FAE">
        <w:rPr>
          <w:rFonts w:ascii="Bookman Old Style" w:hAnsi="Bookman Old Style" w:cs="Arial"/>
          <w:i w:val="0"/>
          <w:iCs/>
          <w:sz w:val="20"/>
        </w:rPr>
        <w:t>:</w:t>
      </w:r>
      <w:r w:rsidR="00F30614" w:rsidRPr="00F40FAE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60A66" w:rsidRPr="00F40FAE" w:rsidRDefault="00760A66" w:rsidP="00760A6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F40FAE" w:rsidRDefault="00C404F4" w:rsidP="00760A6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F40FAE">
        <w:rPr>
          <w:rFonts w:ascii="Bookman Old Style" w:hAnsi="Bookman Old Style" w:cs="Arial"/>
          <w:i w:val="0"/>
          <w:iCs/>
          <w:sz w:val="20"/>
        </w:rPr>
        <w:t>Indispensable: Ninguno</w:t>
      </w:r>
      <w:r w:rsidR="000E6196" w:rsidRPr="00F40FAE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F40FAE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30614" w:rsidRPr="00F40FAE" w:rsidRDefault="00C404F4" w:rsidP="00962F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F40FAE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155322" w:rsidRPr="00F40FAE" w:rsidRDefault="00D27367" w:rsidP="000C5869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40FAE">
        <w:rPr>
          <w:rFonts w:ascii="Bookman Old Style" w:hAnsi="Bookman Old Style" w:cs="Arial"/>
          <w:i w:val="0"/>
          <w:iCs/>
          <w:sz w:val="20"/>
        </w:rPr>
        <w:t>Elaboración y/o análisis de informes técnicos</w:t>
      </w:r>
      <w:r w:rsidR="00155322" w:rsidRPr="00F40FAE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EA57CC">
        <w:rPr>
          <w:rFonts w:ascii="Bookman Old Style" w:hAnsi="Bookman Old Style" w:cs="Arial"/>
          <w:i w:val="0"/>
          <w:iCs/>
          <w:spacing w:val="-3"/>
          <w:sz w:val="20"/>
        </w:rPr>
        <w:t>o</w:t>
      </w:r>
      <w:r w:rsidR="00155322" w:rsidRPr="00F40FAE">
        <w:rPr>
          <w:rFonts w:ascii="Bookman Old Style" w:hAnsi="Bookman Old Style" w:cs="Arial"/>
          <w:i w:val="0"/>
          <w:iCs/>
          <w:spacing w:val="-3"/>
          <w:sz w:val="20"/>
        </w:rPr>
        <w:t xml:space="preserve"> tácticos de </w:t>
      </w:r>
      <w:r w:rsidR="00155322" w:rsidRPr="002F2763">
        <w:rPr>
          <w:rFonts w:ascii="Bookman Old Style" w:hAnsi="Bookman Old Style" w:cs="Arial"/>
          <w:i w:val="0"/>
          <w:iCs/>
          <w:color w:val="000000" w:themeColor="text1"/>
          <w:spacing w:val="-3"/>
          <w:sz w:val="20"/>
        </w:rPr>
        <w:t>seguridad</w:t>
      </w:r>
      <w:r w:rsidR="002F2763" w:rsidRPr="002F2763">
        <w:rPr>
          <w:rFonts w:ascii="Bookman Old Style" w:hAnsi="Bookman Old Style" w:cs="Arial"/>
          <w:i w:val="0"/>
          <w:iCs/>
          <w:color w:val="000000" w:themeColor="text1"/>
          <w:spacing w:val="-3"/>
          <w:sz w:val="20"/>
        </w:rPr>
        <w:t xml:space="preserve"> o de </w:t>
      </w:r>
      <w:r w:rsidR="002F2763">
        <w:rPr>
          <w:rFonts w:ascii="Bookman Old Style" w:hAnsi="Bookman Old Style" w:cs="Arial"/>
          <w:i w:val="0"/>
          <w:iCs/>
          <w:spacing w:val="-3"/>
          <w:sz w:val="20"/>
        </w:rPr>
        <w:t>adiestramiento</w:t>
      </w:r>
      <w:r w:rsidR="00155322" w:rsidRPr="00F40FA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55322" w:rsidRPr="00F40FAE" w:rsidRDefault="002668D2" w:rsidP="000C586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Manejo y uso de s</w:t>
      </w:r>
      <w:r w:rsidR="00155322" w:rsidRPr="00F40FAE">
        <w:rPr>
          <w:rFonts w:ascii="Bookman Old Style" w:hAnsi="Bookman Old Style" w:cs="Arial"/>
          <w:i w:val="0"/>
          <w:iCs/>
          <w:spacing w:val="-3"/>
          <w:sz w:val="20"/>
        </w:rPr>
        <w:t xml:space="preserve">istemas de </w:t>
      </w:r>
      <w:r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="00155322" w:rsidRPr="00F40FAE">
        <w:rPr>
          <w:rFonts w:ascii="Bookman Old Style" w:hAnsi="Bookman Old Style" w:cs="Arial"/>
          <w:i w:val="0"/>
          <w:iCs/>
          <w:spacing w:val="-3"/>
          <w:sz w:val="20"/>
        </w:rPr>
        <w:t>eguridad.</w:t>
      </w:r>
    </w:p>
    <w:p w:rsidR="00155322" w:rsidRPr="00F40FAE" w:rsidRDefault="00155322" w:rsidP="00962F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27367" w:rsidRPr="00F40FAE" w:rsidRDefault="00432BBF" w:rsidP="005707FC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0FAE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F40FAE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E6196" w:rsidRPr="00F40FAE">
        <w:rPr>
          <w:rFonts w:ascii="Bookman Old Style" w:hAnsi="Bookman Old Style" w:cs="Arial"/>
          <w:i w:val="0"/>
          <w:iCs/>
          <w:sz w:val="20"/>
        </w:rPr>
        <w:t>Ninguna.</w:t>
      </w:r>
    </w:p>
    <w:p w:rsidR="00D27367" w:rsidRPr="00F40FAE" w:rsidRDefault="00D27367" w:rsidP="00D27367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55322" w:rsidRPr="00F40FAE" w:rsidRDefault="00432BBF" w:rsidP="005707FC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0FAE">
        <w:rPr>
          <w:rFonts w:ascii="Bookman Old Style" w:hAnsi="Bookman Old Style" w:cs="Arial"/>
          <w:i w:val="0"/>
          <w:iCs/>
          <w:sz w:val="20"/>
        </w:rPr>
        <w:t>Experiencia Previa:</w:t>
      </w:r>
      <w:r w:rsidR="00962F02" w:rsidRPr="00F40FAE">
        <w:rPr>
          <w:rFonts w:ascii="Bookman Old Style" w:hAnsi="Bookman Old Style" w:cs="Arial"/>
          <w:i w:val="0"/>
          <w:iCs/>
          <w:sz w:val="20"/>
        </w:rPr>
        <w:t xml:space="preserve"> </w:t>
      </w:r>
      <w:r w:rsidR="00506EA3" w:rsidRPr="00A83074">
        <w:rPr>
          <w:rFonts w:ascii="Bookman Old Style" w:hAnsi="Bookman Old Style" w:cs="Arial"/>
          <w:i w:val="0"/>
          <w:iCs/>
          <w:sz w:val="20"/>
        </w:rPr>
        <w:t>Dos</w:t>
      </w:r>
      <w:r w:rsidR="005707FC" w:rsidRPr="00A83074">
        <w:rPr>
          <w:rFonts w:ascii="Bookman Old Style" w:hAnsi="Bookman Old Style" w:cs="Arial"/>
          <w:i w:val="0"/>
          <w:iCs/>
          <w:sz w:val="20"/>
        </w:rPr>
        <w:t xml:space="preserve"> años,</w:t>
      </w:r>
      <w:r w:rsidR="005707FC" w:rsidRPr="00F40FAE">
        <w:rPr>
          <w:rFonts w:ascii="Bookman Old Style" w:hAnsi="Bookman Old Style" w:cs="Arial"/>
          <w:i w:val="0"/>
          <w:iCs/>
          <w:sz w:val="20"/>
        </w:rPr>
        <w:t xml:space="preserve"> en puestos administrativos, técnicos</w:t>
      </w:r>
      <w:r w:rsidR="00DF22D4">
        <w:rPr>
          <w:rFonts w:ascii="Bookman Old Style" w:hAnsi="Bookman Old Style" w:cs="Arial"/>
          <w:i w:val="0"/>
          <w:iCs/>
          <w:sz w:val="20"/>
        </w:rPr>
        <w:t>, supervisión de personal</w:t>
      </w:r>
      <w:r w:rsidR="00D27367" w:rsidRPr="00F40FAE">
        <w:rPr>
          <w:rFonts w:ascii="Bookman Old Style" w:hAnsi="Bookman Old Style" w:cs="Arial"/>
          <w:i w:val="0"/>
          <w:iCs/>
          <w:sz w:val="20"/>
        </w:rPr>
        <w:t xml:space="preserve"> o </w:t>
      </w:r>
      <w:r w:rsidR="00D51029">
        <w:rPr>
          <w:rFonts w:ascii="Bookman Old Style" w:hAnsi="Bookman Old Style" w:cs="Arial"/>
          <w:i w:val="0"/>
          <w:iCs/>
          <w:sz w:val="20"/>
        </w:rPr>
        <w:t xml:space="preserve">de </w:t>
      </w:r>
      <w:r w:rsidR="005707FC" w:rsidRPr="00F40FAE">
        <w:rPr>
          <w:rFonts w:ascii="Bookman Old Style" w:hAnsi="Bookman Old Style" w:cs="Arial"/>
          <w:i w:val="0"/>
          <w:iCs/>
          <w:sz w:val="20"/>
        </w:rPr>
        <w:t>jefatura, preferentemente en áreas de seguridad, militar o policial.</w:t>
      </w:r>
    </w:p>
    <w:p w:rsidR="005707FC" w:rsidRPr="00F40FAE" w:rsidRDefault="005707FC" w:rsidP="005707FC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Pr="00F40FAE" w:rsidRDefault="000F7761" w:rsidP="00B17044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0FAE">
        <w:rPr>
          <w:rFonts w:ascii="Bookman Old Style" w:hAnsi="Bookman Old Style" w:cs="Arial"/>
          <w:i w:val="0"/>
          <w:iCs/>
          <w:sz w:val="20"/>
        </w:rPr>
        <w:t>Competencias:</w:t>
      </w:r>
      <w:r w:rsidR="000E6196" w:rsidRPr="00F40FAE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C5869" w:rsidRPr="00F40FAE" w:rsidRDefault="000C5869" w:rsidP="000C586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40FAE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D27367" w:rsidRPr="00F40FA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C5869" w:rsidRPr="00F40FAE" w:rsidRDefault="000C5869" w:rsidP="000C586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40FAE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D27367" w:rsidRPr="00F40FA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C5869" w:rsidRPr="00F40FAE" w:rsidRDefault="000C5869" w:rsidP="000C586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40FAE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D27367" w:rsidRPr="00F40FA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C5869" w:rsidRPr="00F40FAE" w:rsidRDefault="000C5869" w:rsidP="000C586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40FAE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D27367" w:rsidRPr="00F40FA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C5869" w:rsidRPr="00F40FAE" w:rsidRDefault="000C5869" w:rsidP="000C586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40FAE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D27367" w:rsidRPr="00F40FAE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="00F52750">
        <w:rPr>
          <w:rFonts w:ascii="Bookman Old Style" w:hAnsi="Bookman Old Style" w:cs="Arial"/>
          <w:i w:val="0"/>
          <w:iCs/>
          <w:spacing w:val="-3"/>
          <w:sz w:val="20"/>
        </w:rPr>
        <w:t xml:space="preserve">   </w:t>
      </w:r>
    </w:p>
    <w:p w:rsidR="000C5869" w:rsidRPr="00F40FAE" w:rsidRDefault="000C5869" w:rsidP="000C586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40FAE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D27367" w:rsidRPr="00F40FA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C5869" w:rsidRPr="00F40FAE" w:rsidRDefault="000C5869" w:rsidP="000C586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40FAE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D27367" w:rsidRPr="00F40FA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C5869" w:rsidRPr="00F40FAE" w:rsidRDefault="000C5869" w:rsidP="000C586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40FAE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D27367" w:rsidRPr="00F40FAE">
        <w:rPr>
          <w:rFonts w:ascii="Bookman Old Style" w:hAnsi="Bookman Old Style" w:cs="Arial"/>
          <w:i w:val="0"/>
          <w:iCs/>
          <w:spacing w:val="-3"/>
          <w:sz w:val="20"/>
        </w:rPr>
        <w:t>.</w:t>
      </w:r>
      <w:bookmarkStart w:id="0" w:name="_GoBack"/>
      <w:bookmarkEnd w:id="0"/>
    </w:p>
    <w:p w:rsidR="000C5869" w:rsidRPr="00F40FAE" w:rsidRDefault="000C5869" w:rsidP="000C586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40FAE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D27367" w:rsidRPr="00F40FA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C5869" w:rsidRPr="00F40FAE" w:rsidRDefault="000C5869" w:rsidP="000C586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40FAE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D27367" w:rsidRPr="00F40FA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C5869" w:rsidRPr="00F40FAE" w:rsidRDefault="000C5869" w:rsidP="000C586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40FAE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D27367" w:rsidRPr="00F40FA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A6C6D" w:rsidRPr="00F40FAE" w:rsidRDefault="004A6C6D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F40FAE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F40FAE">
        <w:rPr>
          <w:rFonts w:ascii="Bookman Old Style" w:hAnsi="Bookman Old Style" w:cs="Arial"/>
          <w:iCs/>
          <w:sz w:val="20"/>
        </w:rPr>
        <w:t>OTROS ASPECTOS</w:t>
      </w:r>
    </w:p>
    <w:p w:rsidR="00432BBF" w:rsidRPr="00643487" w:rsidRDefault="00432BBF" w:rsidP="000E31F4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432BBF" w:rsidRPr="00F40FAE" w:rsidRDefault="003647F1" w:rsidP="00D2736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2"/>
        <w:jc w:val="both"/>
        <w:rPr>
          <w:rFonts w:ascii="Bookman Old Style" w:hAnsi="Bookman Old Style" w:cs="Arial"/>
          <w:i w:val="0"/>
          <w:iCs/>
          <w:sz w:val="20"/>
        </w:rPr>
      </w:pPr>
      <w:r w:rsidRPr="00F40FAE">
        <w:rPr>
          <w:rFonts w:ascii="Bookman Old Style" w:hAnsi="Bookman Old Style" w:cs="Arial"/>
          <w:bCs/>
          <w:i w:val="0"/>
          <w:iCs/>
          <w:sz w:val="20"/>
        </w:rPr>
        <w:t xml:space="preserve">    </w:t>
      </w:r>
      <w:r w:rsidR="004128C7" w:rsidRPr="00F40FAE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F40FA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F40FA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303" w:rsidRDefault="00680303">
      <w:pPr>
        <w:spacing w:line="20" w:lineRule="exact"/>
      </w:pPr>
    </w:p>
  </w:endnote>
  <w:endnote w:type="continuationSeparator" w:id="0">
    <w:p w:rsidR="00680303" w:rsidRDefault="00680303"/>
  </w:endnote>
  <w:endnote w:type="continuationNotice" w:id="1">
    <w:p w:rsidR="00680303" w:rsidRDefault="006803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437" w:rsidRDefault="00CB043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B0437" w:rsidRDefault="00CB043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437" w:rsidRDefault="00CB0437" w:rsidP="008B62D7">
    <w:pPr>
      <w:pStyle w:val="Piedepgina"/>
      <w:framePr w:w="151" w:wrap="around" w:vAnchor="text" w:hAnchor="page" w:x="10951" w:y="29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FC3D54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66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325"/>
    </w:tblGrid>
    <w:tr w:rsidR="00CB0437" w:rsidRPr="00B425FF" w:rsidTr="008B62D7">
      <w:trPr>
        <w:trHeight w:val="383"/>
      </w:trPr>
      <w:tc>
        <w:tcPr>
          <w:tcW w:w="10325" w:type="dxa"/>
          <w:tcBorders>
            <w:top w:val="single" w:sz="18" w:space="0" w:color="808080"/>
          </w:tcBorders>
        </w:tcPr>
        <w:p w:rsidR="00CB0437" w:rsidRPr="00F55DD2" w:rsidRDefault="00CB0437" w:rsidP="005336A4">
          <w:pPr>
            <w:rPr>
              <w:rFonts w:ascii="Bookman Old Style" w:hAnsi="Bookman Old Style"/>
              <w:i w:val="0"/>
              <w:sz w:val="6"/>
              <w:szCs w:val="6"/>
              <w:lang w:val="es-SV" w:eastAsia="en-US"/>
            </w:rPr>
          </w:pPr>
        </w:p>
        <w:p w:rsidR="00CB0437" w:rsidRPr="00B425FF" w:rsidRDefault="00E07FF9" w:rsidP="005D085C">
          <w:pPr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 w:rsidR="00EA57CC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</w:t>
          </w:r>
          <w:r w:rsidR="005D085C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Agosto 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201</w:t>
          </w:r>
          <w:r w:rsidR="004A6C6D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5</w:t>
          </w:r>
        </w:p>
      </w:tc>
    </w:tr>
  </w:tbl>
  <w:p w:rsidR="00CB0437" w:rsidRPr="00B425FF" w:rsidRDefault="00CB043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CB0437">
      <w:tc>
        <w:tcPr>
          <w:tcW w:w="5950" w:type="dxa"/>
        </w:tcPr>
        <w:p w:rsidR="00CB0437" w:rsidRDefault="00CB043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CB0437" w:rsidRDefault="00CB043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CB0437" w:rsidRDefault="00CB043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CB0437" w:rsidRDefault="00CB043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CB0437" w:rsidRDefault="00CB043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CB0437" w:rsidRDefault="00CB043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CB0437" w:rsidRDefault="00CB043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303" w:rsidRDefault="00680303">
      <w:r>
        <w:separator/>
      </w:r>
    </w:p>
  </w:footnote>
  <w:footnote w:type="continuationSeparator" w:id="0">
    <w:p w:rsidR="00680303" w:rsidRDefault="006803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437" w:rsidRDefault="00CB043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CB043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CB0437" w:rsidRDefault="00CB043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noProof/>
              <w:sz w:val="16"/>
              <w:szCs w:val="16"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395AF96A" wp14:editId="721F24C2">
                <wp:simplePos x="0" y="0"/>
                <wp:positionH relativeFrom="column">
                  <wp:posOffset>130810</wp:posOffset>
                </wp:positionH>
                <wp:positionV relativeFrom="paragraph">
                  <wp:posOffset>159385</wp:posOffset>
                </wp:positionV>
                <wp:extent cx="467360" cy="457200"/>
                <wp:effectExtent l="1905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:rsidR="00CB0437" w:rsidRPr="00B47612" w:rsidRDefault="00CB043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CB0437" w:rsidRPr="00B47612" w:rsidRDefault="00DE5EA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CB0437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CB0437" w:rsidRPr="00B47612" w:rsidRDefault="00CB043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CB0437" w:rsidRDefault="00CB043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CB0437" w:rsidRPr="00B47612" w:rsidRDefault="00CB043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CB0437" w:rsidRDefault="00CB043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CB0437" w:rsidRPr="00B47612" w:rsidRDefault="00CB043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CB0437" w:rsidRDefault="00CB043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437" w:rsidRDefault="00CB043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B0437" w:rsidRDefault="00797F5E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437" w:rsidRDefault="00CB0437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CB0437" w:rsidRDefault="00CB0437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 w:rsidR="00CB0437">
      <w:rPr>
        <w:rFonts w:ascii="Arial" w:hAnsi="Arial" w:cs="Arial"/>
        <w:i w:val="0"/>
        <w:iCs/>
        <w:sz w:val="16"/>
      </w:rPr>
      <w:tab/>
    </w:r>
    <w:r w:rsidR="00CB0437">
      <w:rPr>
        <w:rFonts w:ascii="Arial" w:hAnsi="Arial" w:cs="Arial"/>
        <w:i w:val="0"/>
        <w:iCs/>
        <w:sz w:val="16"/>
      </w:rPr>
      <w:tab/>
      <w:t>Descripción del Puesto de Trabajo</w:t>
    </w:r>
  </w:p>
  <w:p w:rsidR="00CB0437" w:rsidRDefault="00CB043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B0437" w:rsidRDefault="00CB043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B0437" w:rsidRDefault="00797F5E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CB0437" w:rsidRDefault="00CB043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3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27523F91"/>
    <w:multiLevelType w:val="hybridMultilevel"/>
    <w:tmpl w:val="BE94A6A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BF101E"/>
    <w:multiLevelType w:val="hybridMultilevel"/>
    <w:tmpl w:val="19808D00"/>
    <w:lvl w:ilvl="0" w:tplc="FCFE560A">
      <w:numFmt w:val="bullet"/>
      <w:lvlText w:val="-"/>
      <w:lvlJc w:val="left"/>
      <w:pPr>
        <w:tabs>
          <w:tab w:val="num" w:pos="340"/>
        </w:tabs>
        <w:ind w:left="340" w:hanging="227"/>
      </w:pPr>
      <w:rPr>
        <w:rFonts w:ascii="Century Gothic" w:eastAsia="Times New Roman" w:hAnsi="Century Gothic" w:cs="Arial"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4943263"/>
    <w:multiLevelType w:val="hybridMultilevel"/>
    <w:tmpl w:val="453A37DC"/>
    <w:lvl w:ilvl="0" w:tplc="7F2C59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6D6013"/>
    <w:multiLevelType w:val="hybridMultilevel"/>
    <w:tmpl w:val="0C1843F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0290D40"/>
    <w:multiLevelType w:val="hybridMultilevel"/>
    <w:tmpl w:val="0446361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685C15"/>
    <w:multiLevelType w:val="hybridMultilevel"/>
    <w:tmpl w:val="DA86F2A0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5">
    <w:nsid w:val="6DA9407B"/>
    <w:multiLevelType w:val="hybridMultilevel"/>
    <w:tmpl w:val="BC2C888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7"/>
  </w:num>
  <w:num w:numId="4">
    <w:abstractNumId w:val="3"/>
  </w:num>
  <w:num w:numId="5">
    <w:abstractNumId w:val="16"/>
  </w:num>
  <w:num w:numId="6">
    <w:abstractNumId w:val="8"/>
  </w:num>
  <w:num w:numId="7">
    <w:abstractNumId w:val="4"/>
  </w:num>
  <w:num w:numId="8">
    <w:abstractNumId w:val="6"/>
  </w:num>
  <w:num w:numId="9">
    <w:abstractNumId w:val="12"/>
  </w:num>
  <w:num w:numId="10">
    <w:abstractNumId w:val="15"/>
  </w:num>
  <w:num w:numId="11">
    <w:abstractNumId w:val="9"/>
  </w:num>
  <w:num w:numId="12">
    <w:abstractNumId w:val="14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1"/>
  </w:num>
  <w:num w:numId="16">
    <w:abstractNumId w:val="3"/>
  </w:num>
  <w:num w:numId="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145B"/>
    <w:rsid w:val="0001164D"/>
    <w:rsid w:val="0002058A"/>
    <w:rsid w:val="00020B8E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C5869"/>
    <w:rsid w:val="000D0DEF"/>
    <w:rsid w:val="000D2D5F"/>
    <w:rsid w:val="000D795B"/>
    <w:rsid w:val="000E31F4"/>
    <w:rsid w:val="000E6196"/>
    <w:rsid w:val="000F7761"/>
    <w:rsid w:val="00111DD3"/>
    <w:rsid w:val="0011259D"/>
    <w:rsid w:val="00123684"/>
    <w:rsid w:val="00123CDD"/>
    <w:rsid w:val="001275A9"/>
    <w:rsid w:val="00130E2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55322"/>
    <w:rsid w:val="001621E3"/>
    <w:rsid w:val="00164CA8"/>
    <w:rsid w:val="001658D1"/>
    <w:rsid w:val="0018004B"/>
    <w:rsid w:val="00190B6B"/>
    <w:rsid w:val="001911FB"/>
    <w:rsid w:val="00192EE1"/>
    <w:rsid w:val="0019501F"/>
    <w:rsid w:val="00197572"/>
    <w:rsid w:val="001A05D7"/>
    <w:rsid w:val="001A3F13"/>
    <w:rsid w:val="001A456B"/>
    <w:rsid w:val="001B1E1A"/>
    <w:rsid w:val="001C07D5"/>
    <w:rsid w:val="001C197F"/>
    <w:rsid w:val="001C1CF2"/>
    <w:rsid w:val="001C591A"/>
    <w:rsid w:val="001D6481"/>
    <w:rsid w:val="001D6B20"/>
    <w:rsid w:val="001E14C2"/>
    <w:rsid w:val="002043A1"/>
    <w:rsid w:val="002055BD"/>
    <w:rsid w:val="002061B6"/>
    <w:rsid w:val="00206892"/>
    <w:rsid w:val="00214AE8"/>
    <w:rsid w:val="00221EC5"/>
    <w:rsid w:val="002237EF"/>
    <w:rsid w:val="00227605"/>
    <w:rsid w:val="002344F1"/>
    <w:rsid w:val="0025032E"/>
    <w:rsid w:val="002513AF"/>
    <w:rsid w:val="002668D2"/>
    <w:rsid w:val="00270BC7"/>
    <w:rsid w:val="002950CF"/>
    <w:rsid w:val="0029781A"/>
    <w:rsid w:val="002A20B1"/>
    <w:rsid w:val="002A49A0"/>
    <w:rsid w:val="002B5B31"/>
    <w:rsid w:val="002C0C1E"/>
    <w:rsid w:val="002C1876"/>
    <w:rsid w:val="002C1956"/>
    <w:rsid w:val="002C366A"/>
    <w:rsid w:val="002C4CE0"/>
    <w:rsid w:val="002D66A2"/>
    <w:rsid w:val="002D67FD"/>
    <w:rsid w:val="002E2F9D"/>
    <w:rsid w:val="002E7C49"/>
    <w:rsid w:val="002E7F14"/>
    <w:rsid w:val="002F1DFA"/>
    <w:rsid w:val="002F2763"/>
    <w:rsid w:val="003005D1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46543"/>
    <w:rsid w:val="0035077D"/>
    <w:rsid w:val="00354147"/>
    <w:rsid w:val="00356952"/>
    <w:rsid w:val="00357937"/>
    <w:rsid w:val="003647F1"/>
    <w:rsid w:val="003777C9"/>
    <w:rsid w:val="003807A0"/>
    <w:rsid w:val="00380A8F"/>
    <w:rsid w:val="00380F69"/>
    <w:rsid w:val="00381911"/>
    <w:rsid w:val="00383442"/>
    <w:rsid w:val="00383DC1"/>
    <w:rsid w:val="0038574D"/>
    <w:rsid w:val="0039071A"/>
    <w:rsid w:val="003917E4"/>
    <w:rsid w:val="00393014"/>
    <w:rsid w:val="003A7940"/>
    <w:rsid w:val="003B000A"/>
    <w:rsid w:val="003B20CA"/>
    <w:rsid w:val="003B2371"/>
    <w:rsid w:val="003B6F6F"/>
    <w:rsid w:val="003B7545"/>
    <w:rsid w:val="003B76CF"/>
    <w:rsid w:val="003C3D1C"/>
    <w:rsid w:val="003C7680"/>
    <w:rsid w:val="003D267B"/>
    <w:rsid w:val="003D5D3F"/>
    <w:rsid w:val="003D6DE4"/>
    <w:rsid w:val="003E1012"/>
    <w:rsid w:val="003F28D7"/>
    <w:rsid w:val="00401676"/>
    <w:rsid w:val="004021C4"/>
    <w:rsid w:val="004051C1"/>
    <w:rsid w:val="004128C7"/>
    <w:rsid w:val="00412A73"/>
    <w:rsid w:val="004218BB"/>
    <w:rsid w:val="004221A8"/>
    <w:rsid w:val="00423D9D"/>
    <w:rsid w:val="00424211"/>
    <w:rsid w:val="00424EA5"/>
    <w:rsid w:val="004269CC"/>
    <w:rsid w:val="00432BBF"/>
    <w:rsid w:val="0044072A"/>
    <w:rsid w:val="0044693D"/>
    <w:rsid w:val="00455318"/>
    <w:rsid w:val="004556AE"/>
    <w:rsid w:val="004557A0"/>
    <w:rsid w:val="00463ED9"/>
    <w:rsid w:val="00473994"/>
    <w:rsid w:val="00474078"/>
    <w:rsid w:val="004864C9"/>
    <w:rsid w:val="00487304"/>
    <w:rsid w:val="004878EC"/>
    <w:rsid w:val="00491492"/>
    <w:rsid w:val="00492D12"/>
    <w:rsid w:val="004A2CB6"/>
    <w:rsid w:val="004A3C9B"/>
    <w:rsid w:val="004A44ED"/>
    <w:rsid w:val="004A4A56"/>
    <w:rsid w:val="004A6C6D"/>
    <w:rsid w:val="004B4B12"/>
    <w:rsid w:val="004B7AD2"/>
    <w:rsid w:val="004C3662"/>
    <w:rsid w:val="004C3A32"/>
    <w:rsid w:val="004D1992"/>
    <w:rsid w:val="004D2938"/>
    <w:rsid w:val="004D3992"/>
    <w:rsid w:val="004D46E9"/>
    <w:rsid w:val="004D4F98"/>
    <w:rsid w:val="004D696E"/>
    <w:rsid w:val="004D75A4"/>
    <w:rsid w:val="004E05C5"/>
    <w:rsid w:val="004E16D9"/>
    <w:rsid w:val="004E3BC9"/>
    <w:rsid w:val="004F15A3"/>
    <w:rsid w:val="00504949"/>
    <w:rsid w:val="00506EA3"/>
    <w:rsid w:val="00511C48"/>
    <w:rsid w:val="005166BD"/>
    <w:rsid w:val="005208A9"/>
    <w:rsid w:val="00521283"/>
    <w:rsid w:val="005336A4"/>
    <w:rsid w:val="00540076"/>
    <w:rsid w:val="00540ED7"/>
    <w:rsid w:val="00546EA0"/>
    <w:rsid w:val="00552E4D"/>
    <w:rsid w:val="005557DA"/>
    <w:rsid w:val="005611D8"/>
    <w:rsid w:val="005707FC"/>
    <w:rsid w:val="00572BEC"/>
    <w:rsid w:val="00580D6D"/>
    <w:rsid w:val="005820E4"/>
    <w:rsid w:val="00583D3A"/>
    <w:rsid w:val="00585828"/>
    <w:rsid w:val="005A0229"/>
    <w:rsid w:val="005A2A2F"/>
    <w:rsid w:val="005A3FFC"/>
    <w:rsid w:val="005B0CFF"/>
    <w:rsid w:val="005B199F"/>
    <w:rsid w:val="005B19CA"/>
    <w:rsid w:val="005B1AE9"/>
    <w:rsid w:val="005B7300"/>
    <w:rsid w:val="005B7AC3"/>
    <w:rsid w:val="005C55DC"/>
    <w:rsid w:val="005C60A8"/>
    <w:rsid w:val="005C7694"/>
    <w:rsid w:val="005D085C"/>
    <w:rsid w:val="005F51C6"/>
    <w:rsid w:val="005F5C60"/>
    <w:rsid w:val="00604080"/>
    <w:rsid w:val="006049FD"/>
    <w:rsid w:val="00607A30"/>
    <w:rsid w:val="00607F83"/>
    <w:rsid w:val="006134B3"/>
    <w:rsid w:val="00624231"/>
    <w:rsid w:val="00631266"/>
    <w:rsid w:val="00637D28"/>
    <w:rsid w:val="0064094F"/>
    <w:rsid w:val="00643487"/>
    <w:rsid w:val="00646A8F"/>
    <w:rsid w:val="006634C8"/>
    <w:rsid w:val="00667233"/>
    <w:rsid w:val="006679A8"/>
    <w:rsid w:val="0067598B"/>
    <w:rsid w:val="006777ED"/>
    <w:rsid w:val="00677935"/>
    <w:rsid w:val="00680303"/>
    <w:rsid w:val="0068173B"/>
    <w:rsid w:val="006840FF"/>
    <w:rsid w:val="00692045"/>
    <w:rsid w:val="00692BFF"/>
    <w:rsid w:val="006939DF"/>
    <w:rsid w:val="00693CF2"/>
    <w:rsid w:val="00694999"/>
    <w:rsid w:val="00695F15"/>
    <w:rsid w:val="006A287B"/>
    <w:rsid w:val="006B5F5A"/>
    <w:rsid w:val="006B6F09"/>
    <w:rsid w:val="006B7351"/>
    <w:rsid w:val="006C31D4"/>
    <w:rsid w:val="006C418C"/>
    <w:rsid w:val="006E3A81"/>
    <w:rsid w:val="006F0622"/>
    <w:rsid w:val="006F4C9A"/>
    <w:rsid w:val="0070362C"/>
    <w:rsid w:val="00714F51"/>
    <w:rsid w:val="007209CD"/>
    <w:rsid w:val="00724564"/>
    <w:rsid w:val="0072524D"/>
    <w:rsid w:val="007323A5"/>
    <w:rsid w:val="0073294F"/>
    <w:rsid w:val="00741162"/>
    <w:rsid w:val="00745879"/>
    <w:rsid w:val="00746887"/>
    <w:rsid w:val="007503C3"/>
    <w:rsid w:val="00755DCC"/>
    <w:rsid w:val="00760A66"/>
    <w:rsid w:val="00773B57"/>
    <w:rsid w:val="0077511E"/>
    <w:rsid w:val="00775725"/>
    <w:rsid w:val="0079533F"/>
    <w:rsid w:val="00797BFB"/>
    <w:rsid w:val="00797F5E"/>
    <w:rsid w:val="007A319D"/>
    <w:rsid w:val="007A3B14"/>
    <w:rsid w:val="007B61D6"/>
    <w:rsid w:val="007C27C3"/>
    <w:rsid w:val="007C386F"/>
    <w:rsid w:val="007C65AA"/>
    <w:rsid w:val="007D353B"/>
    <w:rsid w:val="007D37B8"/>
    <w:rsid w:val="007D3B1F"/>
    <w:rsid w:val="007E074C"/>
    <w:rsid w:val="007E3F70"/>
    <w:rsid w:val="007F42CE"/>
    <w:rsid w:val="007F543A"/>
    <w:rsid w:val="007F6E4F"/>
    <w:rsid w:val="0080297A"/>
    <w:rsid w:val="00803843"/>
    <w:rsid w:val="00806384"/>
    <w:rsid w:val="0081257B"/>
    <w:rsid w:val="008207EE"/>
    <w:rsid w:val="00823A87"/>
    <w:rsid w:val="00826683"/>
    <w:rsid w:val="00827740"/>
    <w:rsid w:val="00830195"/>
    <w:rsid w:val="008356A4"/>
    <w:rsid w:val="00843C77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197E"/>
    <w:rsid w:val="008A5057"/>
    <w:rsid w:val="008B2527"/>
    <w:rsid w:val="008B3AF4"/>
    <w:rsid w:val="008B4872"/>
    <w:rsid w:val="008B537F"/>
    <w:rsid w:val="008B62D7"/>
    <w:rsid w:val="008C0A7F"/>
    <w:rsid w:val="008C1E26"/>
    <w:rsid w:val="008C4F08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25966"/>
    <w:rsid w:val="00932963"/>
    <w:rsid w:val="009332FF"/>
    <w:rsid w:val="00942B07"/>
    <w:rsid w:val="009433F1"/>
    <w:rsid w:val="009536F4"/>
    <w:rsid w:val="00955489"/>
    <w:rsid w:val="009573AF"/>
    <w:rsid w:val="00962575"/>
    <w:rsid w:val="00962F02"/>
    <w:rsid w:val="00963862"/>
    <w:rsid w:val="009655C2"/>
    <w:rsid w:val="00966C53"/>
    <w:rsid w:val="0097353A"/>
    <w:rsid w:val="00973A64"/>
    <w:rsid w:val="00977DF3"/>
    <w:rsid w:val="00990A34"/>
    <w:rsid w:val="00993388"/>
    <w:rsid w:val="0099372A"/>
    <w:rsid w:val="009A2D05"/>
    <w:rsid w:val="009A56A6"/>
    <w:rsid w:val="009C5839"/>
    <w:rsid w:val="009D37E0"/>
    <w:rsid w:val="009E1C09"/>
    <w:rsid w:val="009F2CC5"/>
    <w:rsid w:val="00A002E3"/>
    <w:rsid w:val="00A03BA4"/>
    <w:rsid w:val="00A053A7"/>
    <w:rsid w:val="00A12221"/>
    <w:rsid w:val="00A15189"/>
    <w:rsid w:val="00A162B0"/>
    <w:rsid w:val="00A166BC"/>
    <w:rsid w:val="00A17200"/>
    <w:rsid w:val="00A40AED"/>
    <w:rsid w:val="00A42EAE"/>
    <w:rsid w:val="00A44862"/>
    <w:rsid w:val="00A46F32"/>
    <w:rsid w:val="00A55019"/>
    <w:rsid w:val="00A5685F"/>
    <w:rsid w:val="00A633DC"/>
    <w:rsid w:val="00A64749"/>
    <w:rsid w:val="00A67717"/>
    <w:rsid w:val="00A67790"/>
    <w:rsid w:val="00A7099A"/>
    <w:rsid w:val="00A716BD"/>
    <w:rsid w:val="00A736EF"/>
    <w:rsid w:val="00A75BD3"/>
    <w:rsid w:val="00A82ED6"/>
    <w:rsid w:val="00A83074"/>
    <w:rsid w:val="00AA51CB"/>
    <w:rsid w:val="00AB3CC3"/>
    <w:rsid w:val="00AC74BE"/>
    <w:rsid w:val="00AD0A3E"/>
    <w:rsid w:val="00AD32E1"/>
    <w:rsid w:val="00AD39B0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17044"/>
    <w:rsid w:val="00B20D95"/>
    <w:rsid w:val="00B2595E"/>
    <w:rsid w:val="00B300C7"/>
    <w:rsid w:val="00B32FA0"/>
    <w:rsid w:val="00B33757"/>
    <w:rsid w:val="00B356CA"/>
    <w:rsid w:val="00B37E40"/>
    <w:rsid w:val="00B37F01"/>
    <w:rsid w:val="00B425B8"/>
    <w:rsid w:val="00B425FF"/>
    <w:rsid w:val="00B47612"/>
    <w:rsid w:val="00B620CE"/>
    <w:rsid w:val="00B64E20"/>
    <w:rsid w:val="00B66AB8"/>
    <w:rsid w:val="00B70B92"/>
    <w:rsid w:val="00B70E8A"/>
    <w:rsid w:val="00B76DDF"/>
    <w:rsid w:val="00B77210"/>
    <w:rsid w:val="00B82F39"/>
    <w:rsid w:val="00B83B5C"/>
    <w:rsid w:val="00B83CAB"/>
    <w:rsid w:val="00B84A43"/>
    <w:rsid w:val="00B85D6D"/>
    <w:rsid w:val="00B93EB3"/>
    <w:rsid w:val="00B94C72"/>
    <w:rsid w:val="00BA4C28"/>
    <w:rsid w:val="00BB0CD0"/>
    <w:rsid w:val="00BB30A6"/>
    <w:rsid w:val="00BB49BD"/>
    <w:rsid w:val="00BB7F7C"/>
    <w:rsid w:val="00BC7D17"/>
    <w:rsid w:val="00BD018B"/>
    <w:rsid w:val="00BD31B1"/>
    <w:rsid w:val="00BE3125"/>
    <w:rsid w:val="00BE4A73"/>
    <w:rsid w:val="00BF23E7"/>
    <w:rsid w:val="00C01198"/>
    <w:rsid w:val="00C023FB"/>
    <w:rsid w:val="00C02E03"/>
    <w:rsid w:val="00C15F82"/>
    <w:rsid w:val="00C27768"/>
    <w:rsid w:val="00C3029F"/>
    <w:rsid w:val="00C31779"/>
    <w:rsid w:val="00C404F4"/>
    <w:rsid w:val="00C415AC"/>
    <w:rsid w:val="00C51581"/>
    <w:rsid w:val="00C53632"/>
    <w:rsid w:val="00C63B9C"/>
    <w:rsid w:val="00C6628B"/>
    <w:rsid w:val="00C70438"/>
    <w:rsid w:val="00C74CE6"/>
    <w:rsid w:val="00C77C39"/>
    <w:rsid w:val="00C827BE"/>
    <w:rsid w:val="00C90EA5"/>
    <w:rsid w:val="00CA1B18"/>
    <w:rsid w:val="00CA30E9"/>
    <w:rsid w:val="00CA3E30"/>
    <w:rsid w:val="00CA54B4"/>
    <w:rsid w:val="00CB0437"/>
    <w:rsid w:val="00CB3198"/>
    <w:rsid w:val="00CB381F"/>
    <w:rsid w:val="00CC01C5"/>
    <w:rsid w:val="00CD0F9A"/>
    <w:rsid w:val="00CD213B"/>
    <w:rsid w:val="00CD4206"/>
    <w:rsid w:val="00CD4B93"/>
    <w:rsid w:val="00CD5577"/>
    <w:rsid w:val="00CD7060"/>
    <w:rsid w:val="00CE18C2"/>
    <w:rsid w:val="00CF04AC"/>
    <w:rsid w:val="00CF096F"/>
    <w:rsid w:val="00CF408E"/>
    <w:rsid w:val="00CF6582"/>
    <w:rsid w:val="00CF7B87"/>
    <w:rsid w:val="00D076E0"/>
    <w:rsid w:val="00D141B5"/>
    <w:rsid w:val="00D25CCF"/>
    <w:rsid w:val="00D27367"/>
    <w:rsid w:val="00D27924"/>
    <w:rsid w:val="00D30B9C"/>
    <w:rsid w:val="00D31E93"/>
    <w:rsid w:val="00D413AD"/>
    <w:rsid w:val="00D4375C"/>
    <w:rsid w:val="00D4588A"/>
    <w:rsid w:val="00D46C59"/>
    <w:rsid w:val="00D51029"/>
    <w:rsid w:val="00D55AC8"/>
    <w:rsid w:val="00D56053"/>
    <w:rsid w:val="00D62893"/>
    <w:rsid w:val="00D6681B"/>
    <w:rsid w:val="00D703C2"/>
    <w:rsid w:val="00D721BC"/>
    <w:rsid w:val="00D76AC0"/>
    <w:rsid w:val="00D776C2"/>
    <w:rsid w:val="00D824F7"/>
    <w:rsid w:val="00D84381"/>
    <w:rsid w:val="00D861D6"/>
    <w:rsid w:val="00D87D62"/>
    <w:rsid w:val="00D957AC"/>
    <w:rsid w:val="00DA71C4"/>
    <w:rsid w:val="00DB71AF"/>
    <w:rsid w:val="00DC7238"/>
    <w:rsid w:val="00DD0F58"/>
    <w:rsid w:val="00DD459A"/>
    <w:rsid w:val="00DD4690"/>
    <w:rsid w:val="00DD469A"/>
    <w:rsid w:val="00DD54DA"/>
    <w:rsid w:val="00DE0C30"/>
    <w:rsid w:val="00DE5453"/>
    <w:rsid w:val="00DE5EAB"/>
    <w:rsid w:val="00DE7EFD"/>
    <w:rsid w:val="00DF0381"/>
    <w:rsid w:val="00DF100A"/>
    <w:rsid w:val="00DF22D4"/>
    <w:rsid w:val="00DF4E88"/>
    <w:rsid w:val="00DF7A04"/>
    <w:rsid w:val="00E00AF3"/>
    <w:rsid w:val="00E03E46"/>
    <w:rsid w:val="00E072EE"/>
    <w:rsid w:val="00E07FF9"/>
    <w:rsid w:val="00E200AA"/>
    <w:rsid w:val="00E21CFE"/>
    <w:rsid w:val="00E22580"/>
    <w:rsid w:val="00E33C08"/>
    <w:rsid w:val="00E403A2"/>
    <w:rsid w:val="00E45A91"/>
    <w:rsid w:val="00E5042C"/>
    <w:rsid w:val="00E53949"/>
    <w:rsid w:val="00E541DB"/>
    <w:rsid w:val="00E573FD"/>
    <w:rsid w:val="00E62447"/>
    <w:rsid w:val="00E64B2E"/>
    <w:rsid w:val="00E70FFE"/>
    <w:rsid w:val="00E753A1"/>
    <w:rsid w:val="00E76C9B"/>
    <w:rsid w:val="00E77979"/>
    <w:rsid w:val="00E8691B"/>
    <w:rsid w:val="00E873CF"/>
    <w:rsid w:val="00E93497"/>
    <w:rsid w:val="00E951A5"/>
    <w:rsid w:val="00E97FAC"/>
    <w:rsid w:val="00EA39AE"/>
    <w:rsid w:val="00EA57CC"/>
    <w:rsid w:val="00EB1352"/>
    <w:rsid w:val="00EB439A"/>
    <w:rsid w:val="00EC6133"/>
    <w:rsid w:val="00EC757D"/>
    <w:rsid w:val="00ED054E"/>
    <w:rsid w:val="00ED26F7"/>
    <w:rsid w:val="00EF7CDF"/>
    <w:rsid w:val="00EF7F58"/>
    <w:rsid w:val="00F01F32"/>
    <w:rsid w:val="00F02164"/>
    <w:rsid w:val="00F02B26"/>
    <w:rsid w:val="00F052D9"/>
    <w:rsid w:val="00F1113D"/>
    <w:rsid w:val="00F233E9"/>
    <w:rsid w:val="00F23DBA"/>
    <w:rsid w:val="00F27D3F"/>
    <w:rsid w:val="00F30614"/>
    <w:rsid w:val="00F30BD0"/>
    <w:rsid w:val="00F31CDC"/>
    <w:rsid w:val="00F40FAE"/>
    <w:rsid w:val="00F455D2"/>
    <w:rsid w:val="00F479FD"/>
    <w:rsid w:val="00F52750"/>
    <w:rsid w:val="00F55DD2"/>
    <w:rsid w:val="00F57C7F"/>
    <w:rsid w:val="00F67275"/>
    <w:rsid w:val="00F72325"/>
    <w:rsid w:val="00F754DA"/>
    <w:rsid w:val="00F75ED7"/>
    <w:rsid w:val="00F8060E"/>
    <w:rsid w:val="00F8424F"/>
    <w:rsid w:val="00F85267"/>
    <w:rsid w:val="00FA4321"/>
    <w:rsid w:val="00FA66EF"/>
    <w:rsid w:val="00FA7101"/>
    <w:rsid w:val="00FB2877"/>
    <w:rsid w:val="00FB3CEF"/>
    <w:rsid w:val="00FC37EE"/>
    <w:rsid w:val="00FC3D54"/>
    <w:rsid w:val="00FC5F83"/>
    <w:rsid w:val="00FD0F8D"/>
    <w:rsid w:val="00FD4486"/>
    <w:rsid w:val="00FD6034"/>
    <w:rsid w:val="00FE221C"/>
    <w:rsid w:val="00FE3E5F"/>
    <w:rsid w:val="00FE5CFA"/>
    <w:rsid w:val="00FF12FE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0">
    <w:name w:val="Car Car"/>
    <w:basedOn w:val="Normal"/>
    <w:rsid w:val="0019501F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1">
    <w:name w:val="Car Car"/>
    <w:basedOn w:val="Normal"/>
    <w:rsid w:val="00F30BD0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155322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CF7B87"/>
    <w:pPr>
      <w:autoSpaceDE w:val="0"/>
      <w:autoSpaceDN w:val="0"/>
      <w:adjustRightInd w:val="0"/>
    </w:pPr>
    <w:rPr>
      <w:color w:val="000000"/>
      <w:sz w:val="24"/>
      <w:szCs w:val="24"/>
      <w:lang w:val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0">
    <w:name w:val="Car Car"/>
    <w:basedOn w:val="Normal"/>
    <w:rsid w:val="0019501F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1">
    <w:name w:val="Car Car"/>
    <w:basedOn w:val="Normal"/>
    <w:rsid w:val="00F30BD0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155322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CF7B87"/>
    <w:pPr>
      <w:autoSpaceDE w:val="0"/>
      <w:autoSpaceDN w:val="0"/>
      <w:adjustRightInd w:val="0"/>
    </w:pPr>
    <w:rPr>
      <w:color w:val="000000"/>
      <w:sz w:val="24"/>
      <w:szCs w:val="24"/>
      <w:lang w:val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FD3067-F0E0-4776-8B29-98EDE1320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1209</Words>
  <Characters>7253</Characters>
  <Application>Microsoft Office Word</Application>
  <DocSecurity>0</DocSecurity>
  <Lines>60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8446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2</cp:revision>
  <cp:lastPrinted>2012-03-02T15:52:00Z</cp:lastPrinted>
  <dcterms:created xsi:type="dcterms:W3CDTF">2017-08-21T21:08:00Z</dcterms:created>
  <dcterms:modified xsi:type="dcterms:W3CDTF">2017-08-21T21:08:00Z</dcterms:modified>
</cp:coreProperties>
</file>